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5E0EB" w14:textId="77777777" w:rsidR="00A540DC" w:rsidRPr="00EB0BAD" w:rsidRDefault="00A540DC">
      <w:pPr>
        <w:spacing w:before="2" w:line="140" w:lineRule="exact"/>
        <w:rPr>
          <w:sz w:val="15"/>
          <w:szCs w:val="15"/>
        </w:rPr>
      </w:pPr>
    </w:p>
    <w:p w14:paraId="7E5295C6" w14:textId="77777777" w:rsidR="00A540DC" w:rsidRPr="00EB0BAD" w:rsidRDefault="00A540DC">
      <w:pPr>
        <w:spacing w:line="200" w:lineRule="exact"/>
      </w:pPr>
    </w:p>
    <w:p w14:paraId="457FCE5E" w14:textId="77777777" w:rsidR="00A540DC" w:rsidRPr="00EB0BAD" w:rsidRDefault="00A540DC">
      <w:pPr>
        <w:spacing w:line="200" w:lineRule="exact"/>
      </w:pPr>
    </w:p>
    <w:p w14:paraId="531CBBF2" w14:textId="77777777" w:rsidR="00A540DC" w:rsidRPr="00EB0BAD" w:rsidRDefault="00A540DC">
      <w:pPr>
        <w:spacing w:line="200" w:lineRule="exact"/>
      </w:pPr>
    </w:p>
    <w:p w14:paraId="10631DEA" w14:textId="77777777" w:rsidR="00A540DC" w:rsidRPr="00EB0BAD" w:rsidRDefault="00A540DC">
      <w:pPr>
        <w:spacing w:line="200" w:lineRule="exact"/>
      </w:pPr>
    </w:p>
    <w:p w14:paraId="457F5C2B" w14:textId="77777777" w:rsidR="00A540DC" w:rsidRPr="00EB0BAD" w:rsidRDefault="00EB0BAD">
      <w:pPr>
        <w:ind w:left="124"/>
      </w:pPr>
      <w:r w:rsidRPr="00EB0BAD">
        <w:rPr>
          <w:spacing w:val="7"/>
        </w:rPr>
        <w:t>A</w:t>
      </w:r>
      <w:r w:rsidRPr="00EB0BAD">
        <w:rPr>
          <w:spacing w:val="9"/>
        </w:rPr>
        <w:t>R</w:t>
      </w:r>
      <w:r w:rsidRPr="00EB0BAD">
        <w:rPr>
          <w:spacing w:val="10"/>
        </w:rPr>
        <w:t>E</w:t>
      </w:r>
      <w:r w:rsidRPr="00EB0BAD">
        <w:rPr>
          <w:spacing w:val="7"/>
        </w:rPr>
        <w:t>A</w:t>
      </w:r>
      <w:r w:rsidRPr="00EB0BAD">
        <w:t>S</w:t>
      </w:r>
      <w:r w:rsidRPr="00EB0BAD">
        <w:rPr>
          <w:spacing w:val="9"/>
        </w:rPr>
        <w:t xml:space="preserve"> </w:t>
      </w:r>
      <w:r w:rsidRPr="00EB0BAD">
        <w:rPr>
          <w:spacing w:val="7"/>
        </w:rPr>
        <w:t>O</w:t>
      </w:r>
      <w:r w:rsidRPr="00EB0BAD">
        <w:t>F</w:t>
      </w:r>
      <w:r w:rsidRPr="00EB0BAD">
        <w:rPr>
          <w:spacing w:val="13"/>
        </w:rPr>
        <w:t xml:space="preserve"> </w:t>
      </w:r>
      <w:r w:rsidRPr="00EB0BAD">
        <w:rPr>
          <w:spacing w:val="8"/>
        </w:rPr>
        <w:t>E</w:t>
      </w:r>
      <w:r w:rsidRPr="00EB0BAD">
        <w:rPr>
          <w:spacing w:val="7"/>
        </w:rPr>
        <w:t>X</w:t>
      </w:r>
      <w:r w:rsidRPr="00EB0BAD">
        <w:rPr>
          <w:spacing w:val="9"/>
        </w:rPr>
        <w:t>P</w:t>
      </w:r>
      <w:r w:rsidRPr="00EB0BAD">
        <w:rPr>
          <w:spacing w:val="10"/>
        </w:rPr>
        <w:t>E</w:t>
      </w:r>
      <w:r w:rsidRPr="00EB0BAD">
        <w:rPr>
          <w:spacing w:val="6"/>
        </w:rPr>
        <w:t>R</w:t>
      </w:r>
      <w:r w:rsidRPr="00EB0BAD">
        <w:rPr>
          <w:spacing w:val="10"/>
        </w:rPr>
        <w:t>T</w:t>
      </w:r>
      <w:r w:rsidRPr="00EB0BAD">
        <w:rPr>
          <w:spacing w:val="8"/>
        </w:rPr>
        <w:t>I</w:t>
      </w:r>
      <w:r w:rsidRPr="00EB0BAD">
        <w:rPr>
          <w:spacing w:val="7"/>
        </w:rPr>
        <w:t>S</w:t>
      </w:r>
      <w:r w:rsidRPr="00EB0BAD">
        <w:t>E</w:t>
      </w:r>
    </w:p>
    <w:p w14:paraId="41FFC65F" w14:textId="77777777" w:rsidR="00A540DC" w:rsidRPr="00EB0BAD" w:rsidRDefault="00A540DC">
      <w:pPr>
        <w:spacing w:before="9" w:line="120" w:lineRule="exact"/>
        <w:rPr>
          <w:sz w:val="13"/>
          <w:szCs w:val="13"/>
        </w:rPr>
      </w:pPr>
    </w:p>
    <w:p w14:paraId="0C6A01CF" w14:textId="77777777" w:rsidR="00A540DC" w:rsidRPr="00EB0BAD" w:rsidRDefault="00A540DC">
      <w:pPr>
        <w:spacing w:line="200" w:lineRule="exact"/>
      </w:pPr>
    </w:p>
    <w:p w14:paraId="59D406C3" w14:textId="77777777" w:rsidR="00A540DC" w:rsidRPr="00EB0BAD" w:rsidRDefault="00EB0BAD">
      <w:pPr>
        <w:spacing w:line="543" w:lineRule="auto"/>
        <w:ind w:left="124" w:right="-34"/>
      </w:pPr>
      <w:r w:rsidRPr="00EB0BAD">
        <w:rPr>
          <w:i/>
          <w:spacing w:val="5"/>
        </w:rPr>
        <w:t>A</w:t>
      </w:r>
      <w:r w:rsidRPr="00EB0BAD">
        <w:rPr>
          <w:i/>
          <w:spacing w:val="6"/>
        </w:rPr>
        <w:t>d</w:t>
      </w:r>
      <w:r w:rsidRPr="00EB0BAD">
        <w:rPr>
          <w:i/>
          <w:spacing w:val="5"/>
        </w:rPr>
        <w:t>m</w:t>
      </w:r>
      <w:r w:rsidRPr="00EB0BAD">
        <w:rPr>
          <w:i/>
          <w:spacing w:val="4"/>
        </w:rPr>
        <w:t>i</w:t>
      </w:r>
      <w:r w:rsidRPr="00EB0BAD">
        <w:rPr>
          <w:i/>
          <w:spacing w:val="6"/>
        </w:rPr>
        <w:t>n</w:t>
      </w:r>
      <w:r w:rsidRPr="00EB0BAD">
        <w:rPr>
          <w:i/>
          <w:spacing w:val="4"/>
        </w:rPr>
        <w:t>is</w:t>
      </w:r>
      <w:r w:rsidRPr="00EB0BAD">
        <w:rPr>
          <w:i/>
          <w:spacing w:val="7"/>
        </w:rPr>
        <w:t>t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a</w:t>
      </w:r>
      <w:r w:rsidRPr="00EB0BAD">
        <w:rPr>
          <w:i/>
          <w:spacing w:val="4"/>
        </w:rPr>
        <w:t>t</w:t>
      </w:r>
      <w:r w:rsidRPr="00EB0BAD">
        <w:rPr>
          <w:i/>
          <w:spacing w:val="7"/>
        </w:rPr>
        <w:t>i</w:t>
      </w:r>
      <w:r w:rsidRPr="00EB0BAD">
        <w:rPr>
          <w:i/>
          <w:spacing w:val="5"/>
        </w:rPr>
        <w:t>v</w:t>
      </w:r>
      <w:r w:rsidRPr="00EB0BAD">
        <w:rPr>
          <w:i/>
        </w:rPr>
        <w:t>e</w:t>
      </w:r>
      <w:r w:rsidRPr="00EB0BAD">
        <w:rPr>
          <w:i/>
          <w:spacing w:val="-2"/>
        </w:rPr>
        <w:t xml:space="preserve"> </w:t>
      </w:r>
      <w:r w:rsidRPr="00EB0BAD">
        <w:rPr>
          <w:i/>
          <w:spacing w:val="6"/>
        </w:rPr>
        <w:t>p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o</w:t>
      </w:r>
      <w:r w:rsidRPr="00EB0BAD">
        <w:rPr>
          <w:i/>
          <w:spacing w:val="5"/>
        </w:rPr>
        <w:t>ce</w:t>
      </w:r>
      <w:r w:rsidRPr="00EB0BAD">
        <w:rPr>
          <w:i/>
          <w:spacing w:val="6"/>
        </w:rPr>
        <w:t>s</w:t>
      </w:r>
      <w:r w:rsidRPr="00EB0BAD">
        <w:rPr>
          <w:i/>
          <w:spacing w:val="4"/>
        </w:rPr>
        <w:t>s</w:t>
      </w:r>
      <w:r w:rsidRPr="00EB0BAD">
        <w:rPr>
          <w:i/>
          <w:spacing w:val="7"/>
        </w:rPr>
        <w:t>e</w:t>
      </w:r>
      <w:r w:rsidRPr="00EB0BAD">
        <w:rPr>
          <w:i/>
        </w:rPr>
        <w:t xml:space="preserve">s </w:t>
      </w:r>
      <w:r w:rsidRPr="00EB0BAD">
        <w:rPr>
          <w:i/>
          <w:spacing w:val="4"/>
        </w:rPr>
        <w:t>C</w:t>
      </w:r>
      <w:r w:rsidRPr="00EB0BAD">
        <w:rPr>
          <w:i/>
          <w:spacing w:val="6"/>
        </w:rPr>
        <w:t>o</w:t>
      </w:r>
      <w:r w:rsidRPr="00EB0BAD">
        <w:rPr>
          <w:i/>
          <w:spacing w:val="5"/>
        </w:rPr>
        <w:t>m</w:t>
      </w:r>
      <w:r w:rsidRPr="00EB0BAD">
        <w:rPr>
          <w:i/>
          <w:spacing w:val="6"/>
        </w:rPr>
        <w:t>pan</w:t>
      </w:r>
      <w:r w:rsidRPr="00EB0BAD">
        <w:rPr>
          <w:i/>
        </w:rPr>
        <w:t>y</w:t>
      </w:r>
      <w:r w:rsidRPr="00EB0BAD">
        <w:rPr>
          <w:i/>
          <w:spacing w:val="2"/>
        </w:rPr>
        <w:t xml:space="preserve"> </w:t>
      </w:r>
      <w:r w:rsidRPr="00EB0BAD">
        <w:rPr>
          <w:i/>
          <w:spacing w:val="4"/>
        </w:rPr>
        <w:t>r</w:t>
      </w:r>
      <w:r w:rsidRPr="00EB0BAD">
        <w:rPr>
          <w:i/>
          <w:spacing w:val="5"/>
        </w:rPr>
        <w:t>e</w:t>
      </w:r>
      <w:r w:rsidRPr="00EB0BAD">
        <w:rPr>
          <w:i/>
          <w:spacing w:val="6"/>
        </w:rPr>
        <w:t>gu</w:t>
      </w:r>
      <w:r w:rsidRPr="00EB0BAD">
        <w:rPr>
          <w:i/>
          <w:spacing w:val="4"/>
        </w:rPr>
        <w:t>l</w:t>
      </w:r>
      <w:r w:rsidRPr="00EB0BAD">
        <w:rPr>
          <w:i/>
          <w:spacing w:val="6"/>
        </w:rPr>
        <w:t>a</w:t>
      </w:r>
      <w:r w:rsidRPr="00EB0BAD">
        <w:rPr>
          <w:i/>
          <w:spacing w:val="4"/>
        </w:rPr>
        <w:t>ti</w:t>
      </w:r>
      <w:r w:rsidRPr="00EB0BAD">
        <w:rPr>
          <w:i/>
          <w:spacing w:val="6"/>
        </w:rPr>
        <w:t>on</w:t>
      </w:r>
      <w:r w:rsidRPr="00EB0BAD">
        <w:rPr>
          <w:i/>
        </w:rPr>
        <w:t xml:space="preserve">s </w:t>
      </w:r>
      <w:r w:rsidRPr="00EB0BAD">
        <w:rPr>
          <w:i/>
          <w:spacing w:val="4"/>
        </w:rPr>
        <w:t>C</w:t>
      </w:r>
      <w:r w:rsidRPr="00EB0BAD">
        <w:rPr>
          <w:i/>
          <w:spacing w:val="6"/>
        </w:rPr>
        <w:t>o</w:t>
      </w:r>
      <w:r w:rsidRPr="00EB0BAD">
        <w:rPr>
          <w:i/>
          <w:spacing w:val="5"/>
        </w:rPr>
        <w:t>m</w:t>
      </w:r>
      <w:r w:rsidRPr="00EB0BAD">
        <w:rPr>
          <w:i/>
          <w:spacing w:val="6"/>
        </w:rPr>
        <w:t>p</w:t>
      </w:r>
      <w:r w:rsidRPr="00EB0BAD">
        <w:rPr>
          <w:i/>
          <w:spacing w:val="4"/>
        </w:rPr>
        <w:t>li</w:t>
      </w:r>
      <w:r w:rsidRPr="00EB0BAD">
        <w:rPr>
          <w:i/>
          <w:spacing w:val="6"/>
        </w:rPr>
        <w:t>an</w:t>
      </w:r>
      <w:r w:rsidRPr="00EB0BAD">
        <w:rPr>
          <w:i/>
          <w:spacing w:val="5"/>
        </w:rPr>
        <w:t>c</w:t>
      </w:r>
      <w:r w:rsidRPr="00EB0BAD">
        <w:rPr>
          <w:i/>
        </w:rPr>
        <w:t xml:space="preserve">e </w:t>
      </w:r>
      <w:r w:rsidRPr="00EB0BAD">
        <w:rPr>
          <w:i/>
          <w:spacing w:val="4"/>
        </w:rPr>
        <w:t>s</w:t>
      </w:r>
      <w:r w:rsidRPr="00EB0BAD">
        <w:rPr>
          <w:i/>
          <w:spacing w:val="7"/>
        </w:rPr>
        <w:t>t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a</w:t>
      </w:r>
      <w:r w:rsidRPr="00EB0BAD">
        <w:rPr>
          <w:i/>
          <w:spacing w:val="8"/>
        </w:rPr>
        <w:t>t</w:t>
      </w:r>
      <w:r w:rsidRPr="00EB0BAD">
        <w:rPr>
          <w:i/>
          <w:spacing w:val="5"/>
        </w:rPr>
        <w:t>e</w:t>
      </w:r>
      <w:r w:rsidRPr="00EB0BAD">
        <w:rPr>
          <w:i/>
          <w:spacing w:val="6"/>
        </w:rPr>
        <w:t>g</w:t>
      </w:r>
      <w:r w:rsidRPr="00EB0BAD">
        <w:rPr>
          <w:i/>
          <w:spacing w:val="4"/>
        </w:rPr>
        <w:t>i</w:t>
      </w:r>
      <w:r w:rsidRPr="00EB0BAD">
        <w:rPr>
          <w:i/>
          <w:spacing w:val="5"/>
        </w:rPr>
        <w:t>e</w:t>
      </w:r>
      <w:r w:rsidRPr="00EB0BAD">
        <w:rPr>
          <w:i/>
        </w:rPr>
        <w:t xml:space="preserve">s </w:t>
      </w:r>
      <w:r w:rsidRPr="00EB0BAD">
        <w:rPr>
          <w:i/>
          <w:spacing w:val="4"/>
        </w:rPr>
        <w:t>M</w:t>
      </w:r>
      <w:r w:rsidRPr="00EB0BAD">
        <w:rPr>
          <w:i/>
          <w:spacing w:val="6"/>
        </w:rPr>
        <w:t>a</w:t>
      </w:r>
      <w:r w:rsidRPr="00EB0BAD">
        <w:rPr>
          <w:i/>
          <w:spacing w:val="4"/>
        </w:rPr>
        <w:t>i</w:t>
      </w:r>
      <w:r w:rsidRPr="00EB0BAD">
        <w:rPr>
          <w:i/>
          <w:spacing w:val="6"/>
        </w:rPr>
        <w:t>n</w:t>
      </w:r>
      <w:r w:rsidRPr="00EB0BAD">
        <w:rPr>
          <w:i/>
          <w:spacing w:val="4"/>
        </w:rPr>
        <w:t>t</w:t>
      </w:r>
      <w:r w:rsidRPr="00EB0BAD">
        <w:rPr>
          <w:i/>
          <w:spacing w:val="6"/>
        </w:rPr>
        <w:t>a</w:t>
      </w:r>
      <w:r w:rsidRPr="00EB0BAD">
        <w:rPr>
          <w:i/>
          <w:spacing w:val="4"/>
        </w:rPr>
        <w:t>i</w:t>
      </w:r>
      <w:r w:rsidRPr="00EB0BAD">
        <w:rPr>
          <w:i/>
          <w:spacing w:val="6"/>
        </w:rPr>
        <w:t>n</w:t>
      </w:r>
      <w:r w:rsidRPr="00EB0BAD">
        <w:rPr>
          <w:i/>
          <w:spacing w:val="4"/>
        </w:rPr>
        <w:t>i</w:t>
      </w:r>
      <w:r w:rsidRPr="00EB0BAD">
        <w:rPr>
          <w:i/>
          <w:spacing w:val="6"/>
        </w:rPr>
        <w:t>n</w:t>
      </w:r>
      <w:r w:rsidRPr="00EB0BAD">
        <w:rPr>
          <w:i/>
        </w:rPr>
        <w:t>g</w:t>
      </w:r>
      <w:r w:rsidRPr="00EB0BAD">
        <w:rPr>
          <w:i/>
          <w:spacing w:val="1"/>
        </w:rPr>
        <w:t xml:space="preserve"> </w:t>
      </w:r>
      <w:r w:rsidRPr="00EB0BAD">
        <w:rPr>
          <w:i/>
          <w:spacing w:val="4"/>
        </w:rPr>
        <w:t>st</w:t>
      </w:r>
      <w:r w:rsidRPr="00EB0BAD">
        <w:rPr>
          <w:i/>
          <w:spacing w:val="6"/>
        </w:rPr>
        <w:t>a</w:t>
      </w:r>
      <w:r w:rsidRPr="00EB0BAD">
        <w:rPr>
          <w:i/>
          <w:spacing w:val="4"/>
        </w:rPr>
        <w:t>t</w:t>
      </w:r>
      <w:r w:rsidRPr="00EB0BAD">
        <w:rPr>
          <w:i/>
          <w:spacing w:val="6"/>
        </w:rPr>
        <w:t>u</w:t>
      </w:r>
      <w:r w:rsidRPr="00EB0BAD">
        <w:rPr>
          <w:i/>
          <w:spacing w:val="4"/>
        </w:rPr>
        <w:t>t</w:t>
      </w:r>
      <w:r w:rsidRPr="00EB0BAD">
        <w:rPr>
          <w:i/>
          <w:spacing w:val="6"/>
        </w:rPr>
        <w:t>o</w:t>
      </w:r>
      <w:r w:rsidRPr="00EB0BAD">
        <w:rPr>
          <w:i/>
          <w:spacing w:val="4"/>
        </w:rPr>
        <w:t>r</w:t>
      </w:r>
      <w:r w:rsidRPr="00EB0BAD">
        <w:rPr>
          <w:i/>
        </w:rPr>
        <w:t>y</w:t>
      </w:r>
      <w:r w:rsidRPr="00EB0BAD">
        <w:rPr>
          <w:i/>
          <w:spacing w:val="3"/>
        </w:rPr>
        <w:t xml:space="preserve"> </w:t>
      </w:r>
      <w:r w:rsidRPr="00EB0BAD">
        <w:rPr>
          <w:i/>
          <w:spacing w:val="6"/>
        </w:rPr>
        <w:t>boo</w:t>
      </w:r>
      <w:r w:rsidRPr="00EB0BAD">
        <w:rPr>
          <w:i/>
          <w:spacing w:val="5"/>
        </w:rPr>
        <w:t>k</w:t>
      </w:r>
      <w:r w:rsidRPr="00EB0BAD">
        <w:rPr>
          <w:i/>
        </w:rPr>
        <w:t xml:space="preserve">s </w:t>
      </w:r>
      <w:r w:rsidRPr="00EB0BAD">
        <w:rPr>
          <w:i/>
          <w:spacing w:val="5"/>
        </w:rPr>
        <w:t>I</w:t>
      </w:r>
      <w:r w:rsidRPr="00EB0BAD">
        <w:rPr>
          <w:i/>
          <w:spacing w:val="6"/>
        </w:rPr>
        <w:t>n</w:t>
      </w:r>
      <w:r w:rsidRPr="00EB0BAD">
        <w:rPr>
          <w:i/>
          <w:spacing w:val="4"/>
        </w:rPr>
        <w:t>t</w:t>
      </w:r>
      <w:r w:rsidRPr="00EB0BAD">
        <w:rPr>
          <w:i/>
          <w:spacing w:val="5"/>
        </w:rPr>
        <w:t>e</w:t>
      </w:r>
      <w:r w:rsidRPr="00EB0BAD">
        <w:rPr>
          <w:i/>
          <w:spacing w:val="4"/>
        </w:rPr>
        <w:t>ll</w:t>
      </w:r>
      <w:r w:rsidRPr="00EB0BAD">
        <w:rPr>
          <w:i/>
          <w:spacing w:val="5"/>
        </w:rPr>
        <w:t>ec</w:t>
      </w:r>
      <w:r w:rsidRPr="00EB0BAD">
        <w:rPr>
          <w:i/>
          <w:spacing w:val="4"/>
        </w:rPr>
        <w:t>t</w:t>
      </w:r>
      <w:r w:rsidRPr="00EB0BAD">
        <w:rPr>
          <w:i/>
          <w:spacing w:val="6"/>
        </w:rPr>
        <w:t>ua</w:t>
      </w:r>
      <w:r w:rsidRPr="00EB0BAD">
        <w:rPr>
          <w:i/>
        </w:rPr>
        <w:t xml:space="preserve">l </w:t>
      </w:r>
      <w:r w:rsidRPr="00EB0BAD">
        <w:rPr>
          <w:i/>
          <w:spacing w:val="6"/>
        </w:rPr>
        <w:t>p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op</w:t>
      </w:r>
      <w:r w:rsidRPr="00EB0BAD">
        <w:rPr>
          <w:i/>
          <w:spacing w:val="5"/>
        </w:rPr>
        <w:t>e</w:t>
      </w:r>
      <w:r w:rsidRPr="00EB0BAD">
        <w:rPr>
          <w:i/>
          <w:spacing w:val="4"/>
        </w:rPr>
        <w:t>rt</w:t>
      </w:r>
      <w:r w:rsidRPr="00EB0BAD">
        <w:rPr>
          <w:i/>
        </w:rPr>
        <w:t xml:space="preserve">y </w:t>
      </w:r>
      <w:r w:rsidRPr="00EB0BAD">
        <w:rPr>
          <w:i/>
          <w:spacing w:val="5"/>
        </w:rPr>
        <w:t>Pe</w:t>
      </w:r>
      <w:r w:rsidRPr="00EB0BAD">
        <w:rPr>
          <w:i/>
          <w:spacing w:val="4"/>
        </w:rPr>
        <w:t>rs</w:t>
      </w:r>
      <w:r w:rsidRPr="00EB0BAD">
        <w:rPr>
          <w:i/>
          <w:spacing w:val="6"/>
        </w:rPr>
        <w:t>onn</w:t>
      </w:r>
      <w:r w:rsidRPr="00EB0BAD">
        <w:rPr>
          <w:i/>
          <w:spacing w:val="5"/>
        </w:rPr>
        <w:t>e</w:t>
      </w:r>
      <w:r w:rsidRPr="00EB0BAD">
        <w:rPr>
          <w:i/>
        </w:rPr>
        <w:t>l</w:t>
      </w:r>
      <w:r w:rsidRPr="00EB0BAD">
        <w:rPr>
          <w:i/>
          <w:spacing w:val="1"/>
        </w:rPr>
        <w:t xml:space="preserve"> </w:t>
      </w:r>
      <w:r w:rsidRPr="00EB0BAD">
        <w:rPr>
          <w:i/>
          <w:spacing w:val="6"/>
        </w:rPr>
        <w:t>ad</w:t>
      </w:r>
      <w:r w:rsidRPr="00EB0BAD">
        <w:rPr>
          <w:i/>
          <w:spacing w:val="5"/>
        </w:rPr>
        <w:t>m</w:t>
      </w:r>
      <w:r w:rsidRPr="00EB0BAD">
        <w:rPr>
          <w:i/>
          <w:spacing w:val="4"/>
        </w:rPr>
        <w:t>i</w:t>
      </w:r>
      <w:r w:rsidRPr="00EB0BAD">
        <w:rPr>
          <w:i/>
          <w:spacing w:val="6"/>
        </w:rPr>
        <w:t>n</w:t>
      </w:r>
      <w:r w:rsidRPr="00EB0BAD">
        <w:rPr>
          <w:i/>
          <w:spacing w:val="4"/>
        </w:rPr>
        <w:t>is</w:t>
      </w:r>
      <w:r w:rsidRPr="00EB0BAD">
        <w:rPr>
          <w:i/>
          <w:spacing w:val="7"/>
        </w:rPr>
        <w:t>t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a</w:t>
      </w:r>
      <w:r w:rsidRPr="00EB0BAD">
        <w:rPr>
          <w:i/>
          <w:spacing w:val="4"/>
        </w:rPr>
        <w:t>ti</w:t>
      </w:r>
      <w:r w:rsidRPr="00EB0BAD">
        <w:rPr>
          <w:i/>
          <w:spacing w:val="6"/>
        </w:rPr>
        <w:t>o</w:t>
      </w:r>
      <w:r w:rsidRPr="00EB0BAD">
        <w:rPr>
          <w:i/>
        </w:rPr>
        <w:t xml:space="preserve">n </w:t>
      </w:r>
      <w:r w:rsidRPr="00EB0BAD">
        <w:rPr>
          <w:i/>
          <w:spacing w:val="4"/>
        </w:rPr>
        <w:t>C</w:t>
      </w:r>
      <w:r w:rsidRPr="00EB0BAD">
        <w:rPr>
          <w:i/>
          <w:spacing w:val="6"/>
        </w:rPr>
        <w:t>o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po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a</w:t>
      </w:r>
      <w:r w:rsidRPr="00EB0BAD">
        <w:rPr>
          <w:i/>
          <w:spacing w:val="4"/>
        </w:rPr>
        <w:t>t</w:t>
      </w:r>
      <w:r w:rsidRPr="00EB0BAD">
        <w:rPr>
          <w:i/>
        </w:rPr>
        <w:t>e</w:t>
      </w:r>
      <w:r w:rsidRPr="00EB0BAD">
        <w:rPr>
          <w:i/>
          <w:spacing w:val="2"/>
        </w:rPr>
        <w:t xml:space="preserve"> </w:t>
      </w:r>
      <w:r w:rsidRPr="00EB0BAD">
        <w:rPr>
          <w:i/>
          <w:spacing w:val="6"/>
        </w:rPr>
        <w:t>go</w:t>
      </w:r>
      <w:r w:rsidRPr="00EB0BAD">
        <w:rPr>
          <w:i/>
          <w:spacing w:val="5"/>
        </w:rPr>
        <w:t>ve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nan</w:t>
      </w:r>
      <w:r w:rsidRPr="00EB0BAD">
        <w:rPr>
          <w:i/>
          <w:spacing w:val="5"/>
        </w:rPr>
        <w:t>c</w:t>
      </w:r>
      <w:r w:rsidRPr="00EB0BAD">
        <w:rPr>
          <w:i/>
        </w:rPr>
        <w:t>e</w:t>
      </w:r>
    </w:p>
    <w:p w14:paraId="36145942" w14:textId="77777777" w:rsidR="00A540DC" w:rsidRPr="00EB0BAD" w:rsidRDefault="00EB0BAD">
      <w:pPr>
        <w:spacing w:before="8"/>
        <w:ind w:left="124"/>
      </w:pPr>
      <w:r w:rsidRPr="00EB0BAD">
        <w:rPr>
          <w:i/>
          <w:spacing w:val="5"/>
        </w:rPr>
        <w:t>D</w:t>
      </w:r>
      <w:r w:rsidRPr="00EB0BAD">
        <w:rPr>
          <w:i/>
          <w:spacing w:val="6"/>
        </w:rPr>
        <w:t>a</w:t>
      </w:r>
      <w:r w:rsidRPr="00EB0BAD">
        <w:rPr>
          <w:i/>
          <w:spacing w:val="4"/>
        </w:rPr>
        <w:t>t</w:t>
      </w:r>
      <w:r w:rsidRPr="00EB0BAD">
        <w:rPr>
          <w:i/>
        </w:rPr>
        <w:t>a</w:t>
      </w:r>
      <w:r w:rsidRPr="00EB0BAD">
        <w:rPr>
          <w:i/>
          <w:spacing w:val="7"/>
        </w:rPr>
        <w:t xml:space="preserve"> </w:t>
      </w:r>
      <w:r w:rsidRPr="00EB0BAD">
        <w:rPr>
          <w:i/>
          <w:spacing w:val="6"/>
        </w:rPr>
        <w:t>p</w:t>
      </w:r>
      <w:r w:rsidRPr="00EB0BAD">
        <w:rPr>
          <w:i/>
          <w:spacing w:val="4"/>
        </w:rPr>
        <w:t>r</w:t>
      </w:r>
      <w:r w:rsidRPr="00EB0BAD">
        <w:rPr>
          <w:i/>
          <w:spacing w:val="6"/>
        </w:rPr>
        <w:t>o</w:t>
      </w:r>
      <w:r w:rsidRPr="00EB0BAD">
        <w:rPr>
          <w:i/>
          <w:spacing w:val="4"/>
        </w:rPr>
        <w:t>t</w:t>
      </w:r>
      <w:r w:rsidRPr="00EB0BAD">
        <w:rPr>
          <w:i/>
          <w:spacing w:val="5"/>
        </w:rPr>
        <w:t>ec</w:t>
      </w:r>
      <w:r w:rsidRPr="00EB0BAD">
        <w:rPr>
          <w:i/>
          <w:spacing w:val="4"/>
        </w:rPr>
        <w:t>ti</w:t>
      </w:r>
      <w:r w:rsidRPr="00EB0BAD">
        <w:rPr>
          <w:i/>
          <w:spacing w:val="6"/>
        </w:rPr>
        <w:t>o</w:t>
      </w:r>
      <w:r w:rsidRPr="00EB0BAD">
        <w:rPr>
          <w:i/>
        </w:rPr>
        <w:t>n</w:t>
      </w:r>
    </w:p>
    <w:p w14:paraId="45B0FA77" w14:textId="77777777" w:rsidR="00A540DC" w:rsidRPr="00EB0BAD" w:rsidRDefault="00A540DC">
      <w:pPr>
        <w:spacing w:line="200" w:lineRule="exact"/>
      </w:pPr>
    </w:p>
    <w:p w14:paraId="318577A1" w14:textId="77777777" w:rsidR="00A540DC" w:rsidRPr="00EB0BAD" w:rsidRDefault="00A540DC">
      <w:pPr>
        <w:spacing w:line="200" w:lineRule="exact"/>
      </w:pPr>
    </w:p>
    <w:p w14:paraId="684B3181" w14:textId="77777777" w:rsidR="00A540DC" w:rsidRPr="00EB0BAD" w:rsidRDefault="00A540DC">
      <w:pPr>
        <w:spacing w:line="200" w:lineRule="exact"/>
      </w:pPr>
    </w:p>
    <w:p w14:paraId="27B70FC9" w14:textId="77777777" w:rsidR="00A540DC" w:rsidRPr="00EB0BAD" w:rsidRDefault="00A540DC">
      <w:pPr>
        <w:spacing w:line="200" w:lineRule="exact"/>
      </w:pPr>
    </w:p>
    <w:p w14:paraId="34E55767" w14:textId="77777777" w:rsidR="00A540DC" w:rsidRPr="00EB0BAD" w:rsidRDefault="00A540DC">
      <w:pPr>
        <w:spacing w:line="200" w:lineRule="exact"/>
      </w:pPr>
    </w:p>
    <w:p w14:paraId="5D56EBE6" w14:textId="77777777" w:rsidR="00A540DC" w:rsidRPr="00EB0BAD" w:rsidRDefault="00A540DC">
      <w:pPr>
        <w:spacing w:line="200" w:lineRule="exact"/>
      </w:pPr>
    </w:p>
    <w:p w14:paraId="6AA4BC74" w14:textId="77777777" w:rsidR="00A540DC" w:rsidRPr="00EB0BAD" w:rsidRDefault="00A540DC">
      <w:pPr>
        <w:spacing w:before="4" w:line="260" w:lineRule="exact"/>
        <w:rPr>
          <w:sz w:val="26"/>
          <w:szCs w:val="26"/>
        </w:rPr>
      </w:pPr>
    </w:p>
    <w:p w14:paraId="4CDEAF8B" w14:textId="77777777" w:rsidR="00A540DC" w:rsidRPr="00EB0BAD" w:rsidRDefault="00EB0BAD">
      <w:pPr>
        <w:ind w:left="124"/>
      </w:pPr>
      <w:r w:rsidRPr="00EB0BAD">
        <w:rPr>
          <w:spacing w:val="11"/>
        </w:rPr>
        <w:t>P</w:t>
      </w:r>
      <w:r w:rsidRPr="00EB0BAD">
        <w:rPr>
          <w:spacing w:val="9"/>
        </w:rPr>
        <w:t>R</w:t>
      </w:r>
      <w:r w:rsidRPr="00EB0BAD">
        <w:rPr>
          <w:spacing w:val="10"/>
        </w:rPr>
        <w:t>O</w:t>
      </w:r>
      <w:r w:rsidRPr="00EB0BAD">
        <w:rPr>
          <w:spacing w:val="9"/>
        </w:rPr>
        <w:t>F</w:t>
      </w:r>
      <w:r w:rsidRPr="00EB0BAD">
        <w:rPr>
          <w:spacing w:val="10"/>
        </w:rPr>
        <w:t>E</w:t>
      </w:r>
      <w:r w:rsidRPr="00EB0BAD">
        <w:rPr>
          <w:spacing w:val="9"/>
        </w:rPr>
        <w:t>SS</w:t>
      </w:r>
      <w:r w:rsidRPr="00EB0BAD">
        <w:rPr>
          <w:spacing w:val="10"/>
        </w:rPr>
        <w:t>ION</w:t>
      </w:r>
      <w:r w:rsidRPr="00EB0BAD">
        <w:rPr>
          <w:spacing w:val="7"/>
        </w:rPr>
        <w:t>A</w:t>
      </w:r>
      <w:r w:rsidRPr="00EB0BAD">
        <w:t>L</w:t>
      </w:r>
    </w:p>
    <w:p w14:paraId="16013593" w14:textId="77777777" w:rsidR="00A540DC" w:rsidRPr="00EB0BAD" w:rsidRDefault="00A540DC">
      <w:pPr>
        <w:spacing w:before="8" w:line="180" w:lineRule="exact"/>
        <w:rPr>
          <w:sz w:val="18"/>
          <w:szCs w:val="18"/>
        </w:rPr>
      </w:pPr>
    </w:p>
    <w:p w14:paraId="47710638" w14:textId="77777777" w:rsidR="00A540DC" w:rsidRPr="00EB0BAD" w:rsidRDefault="00EB0BAD">
      <w:pPr>
        <w:ind w:left="124"/>
      </w:pPr>
      <w:r w:rsidRPr="00EB0BAD">
        <w:rPr>
          <w:i/>
          <w:spacing w:val="5"/>
        </w:rPr>
        <w:t>I</w:t>
      </w:r>
      <w:r w:rsidRPr="00EB0BAD">
        <w:rPr>
          <w:i/>
          <w:spacing w:val="4"/>
        </w:rPr>
        <w:t>C</w:t>
      </w:r>
      <w:r w:rsidRPr="00EB0BAD">
        <w:rPr>
          <w:i/>
          <w:spacing w:val="6"/>
        </w:rPr>
        <w:t>S</w:t>
      </w:r>
      <w:r w:rsidRPr="00EB0BAD">
        <w:rPr>
          <w:i/>
        </w:rPr>
        <w:t>A</w:t>
      </w:r>
      <w:r w:rsidRPr="00EB0BAD">
        <w:rPr>
          <w:i/>
          <w:spacing w:val="7"/>
        </w:rPr>
        <w:t xml:space="preserve"> </w:t>
      </w:r>
      <w:r w:rsidRPr="00EB0BAD">
        <w:rPr>
          <w:i/>
          <w:spacing w:val="4"/>
        </w:rPr>
        <w:t>r</w:t>
      </w:r>
      <w:r w:rsidRPr="00EB0BAD">
        <w:rPr>
          <w:i/>
          <w:spacing w:val="5"/>
        </w:rPr>
        <w:t>e</w:t>
      </w:r>
      <w:r w:rsidRPr="00EB0BAD">
        <w:rPr>
          <w:i/>
          <w:spacing w:val="6"/>
        </w:rPr>
        <w:t>g</w:t>
      </w:r>
      <w:r w:rsidRPr="00EB0BAD">
        <w:rPr>
          <w:i/>
          <w:spacing w:val="4"/>
        </w:rPr>
        <w:t>i</w:t>
      </w:r>
      <w:r w:rsidRPr="00EB0BAD">
        <w:rPr>
          <w:i/>
          <w:spacing w:val="6"/>
        </w:rPr>
        <w:t>s</w:t>
      </w:r>
      <w:r w:rsidRPr="00EB0BAD">
        <w:rPr>
          <w:i/>
          <w:spacing w:val="4"/>
        </w:rPr>
        <w:t>t</w:t>
      </w:r>
      <w:r w:rsidRPr="00EB0BAD">
        <w:rPr>
          <w:i/>
          <w:spacing w:val="5"/>
        </w:rPr>
        <w:t>e</w:t>
      </w:r>
      <w:r w:rsidRPr="00EB0BAD">
        <w:rPr>
          <w:i/>
          <w:spacing w:val="4"/>
        </w:rPr>
        <w:t>r</w:t>
      </w:r>
      <w:r w:rsidRPr="00EB0BAD">
        <w:rPr>
          <w:i/>
          <w:spacing w:val="5"/>
        </w:rPr>
        <w:t>e</w:t>
      </w:r>
      <w:r w:rsidRPr="00EB0BAD">
        <w:rPr>
          <w:i/>
        </w:rPr>
        <w:t>d</w:t>
      </w:r>
    </w:p>
    <w:p w14:paraId="56086690" w14:textId="77777777" w:rsidR="00A540DC" w:rsidRPr="00EB0BAD" w:rsidRDefault="00A540DC">
      <w:pPr>
        <w:spacing w:before="1" w:line="180" w:lineRule="exact"/>
        <w:rPr>
          <w:sz w:val="18"/>
          <w:szCs w:val="18"/>
        </w:rPr>
      </w:pPr>
    </w:p>
    <w:p w14:paraId="1B538273" w14:textId="77777777" w:rsidR="00A540DC" w:rsidRPr="00EB0BAD" w:rsidRDefault="00A540DC">
      <w:pPr>
        <w:spacing w:line="200" w:lineRule="exact"/>
      </w:pPr>
    </w:p>
    <w:p w14:paraId="6DC02AF9" w14:textId="77777777" w:rsidR="00A540DC" w:rsidRPr="00EB0BAD" w:rsidRDefault="00A540DC">
      <w:pPr>
        <w:spacing w:line="200" w:lineRule="exact"/>
      </w:pPr>
    </w:p>
    <w:p w14:paraId="003D9151" w14:textId="77777777" w:rsidR="00A540DC" w:rsidRPr="00EB0BAD" w:rsidRDefault="00A540DC">
      <w:pPr>
        <w:spacing w:line="200" w:lineRule="exact"/>
      </w:pPr>
    </w:p>
    <w:p w14:paraId="54FC7178" w14:textId="77777777" w:rsidR="00A540DC" w:rsidRPr="00EB0BAD" w:rsidRDefault="00A540DC">
      <w:pPr>
        <w:spacing w:line="200" w:lineRule="exact"/>
      </w:pPr>
    </w:p>
    <w:p w14:paraId="7399E667" w14:textId="77777777" w:rsidR="00A540DC" w:rsidRPr="00EB0BAD" w:rsidRDefault="00A540DC">
      <w:pPr>
        <w:spacing w:line="200" w:lineRule="exact"/>
      </w:pPr>
    </w:p>
    <w:p w14:paraId="7228F586" w14:textId="77777777" w:rsidR="00A540DC" w:rsidRPr="00EB0BAD" w:rsidRDefault="00A540DC">
      <w:pPr>
        <w:spacing w:line="200" w:lineRule="exact"/>
      </w:pPr>
    </w:p>
    <w:p w14:paraId="28601C7A" w14:textId="77777777" w:rsidR="00A540DC" w:rsidRPr="00EB0BAD" w:rsidRDefault="00EB0BAD">
      <w:pPr>
        <w:ind w:left="124"/>
      </w:pPr>
      <w:r w:rsidRPr="00EB0BAD">
        <w:rPr>
          <w:spacing w:val="11"/>
        </w:rPr>
        <w:t>P</w:t>
      </w:r>
      <w:r w:rsidRPr="00EB0BAD">
        <w:rPr>
          <w:spacing w:val="10"/>
        </w:rPr>
        <w:t>E</w:t>
      </w:r>
      <w:r w:rsidRPr="00EB0BAD">
        <w:rPr>
          <w:spacing w:val="9"/>
        </w:rPr>
        <w:t>R</w:t>
      </w:r>
      <w:r w:rsidRPr="00EB0BAD">
        <w:rPr>
          <w:spacing w:val="9"/>
        </w:rPr>
        <w:t>S</w:t>
      </w:r>
      <w:r w:rsidRPr="00EB0BAD">
        <w:rPr>
          <w:spacing w:val="10"/>
        </w:rPr>
        <w:t>ON</w:t>
      </w:r>
      <w:r w:rsidRPr="00EB0BAD">
        <w:rPr>
          <w:spacing w:val="7"/>
        </w:rPr>
        <w:t>A</w:t>
      </w:r>
      <w:r w:rsidRPr="00EB0BAD">
        <w:t>L</w:t>
      </w:r>
      <w:r w:rsidRPr="00EB0BAD">
        <w:rPr>
          <w:spacing w:val="8"/>
        </w:rPr>
        <w:t xml:space="preserve"> </w:t>
      </w:r>
      <w:r w:rsidRPr="00EB0BAD">
        <w:rPr>
          <w:spacing w:val="9"/>
        </w:rPr>
        <w:t>S</w:t>
      </w:r>
      <w:r w:rsidRPr="00EB0BAD">
        <w:rPr>
          <w:spacing w:val="10"/>
        </w:rPr>
        <w:t>KI</w:t>
      </w:r>
      <w:r w:rsidRPr="00EB0BAD">
        <w:rPr>
          <w:spacing w:val="8"/>
        </w:rPr>
        <w:t>LL</w:t>
      </w:r>
      <w:r w:rsidRPr="00EB0BAD">
        <w:t>S</w:t>
      </w:r>
    </w:p>
    <w:p w14:paraId="0A314579" w14:textId="77777777" w:rsidR="00A540DC" w:rsidRPr="00EB0BAD" w:rsidRDefault="00A540DC">
      <w:pPr>
        <w:spacing w:before="3" w:line="240" w:lineRule="exact"/>
        <w:rPr>
          <w:sz w:val="24"/>
          <w:szCs w:val="24"/>
        </w:rPr>
      </w:pPr>
    </w:p>
    <w:p w14:paraId="1F42DB92" w14:textId="77777777" w:rsidR="00A540DC" w:rsidRPr="00EB0BAD" w:rsidRDefault="00EB0BAD">
      <w:pPr>
        <w:spacing w:line="543" w:lineRule="auto"/>
        <w:ind w:left="124" w:right="910"/>
      </w:pPr>
      <w:r w:rsidRPr="00EB0BAD">
        <w:rPr>
          <w:i/>
        </w:rPr>
        <w:t>Ver</w:t>
      </w:r>
      <w:r w:rsidRPr="00EB0BAD">
        <w:rPr>
          <w:i/>
          <w:spacing w:val="-1"/>
        </w:rPr>
        <w:t>s</w:t>
      </w:r>
      <w:r w:rsidRPr="00EB0BAD">
        <w:rPr>
          <w:i/>
          <w:spacing w:val="1"/>
        </w:rPr>
        <w:t>a</w:t>
      </w:r>
      <w:r w:rsidRPr="00EB0BAD">
        <w:rPr>
          <w:i/>
        </w:rPr>
        <w:t>til</w:t>
      </w:r>
      <w:r w:rsidRPr="00EB0BAD">
        <w:rPr>
          <w:i/>
          <w:spacing w:val="-1"/>
        </w:rPr>
        <w:t>i</w:t>
      </w:r>
      <w:r w:rsidRPr="00EB0BAD">
        <w:rPr>
          <w:i/>
        </w:rPr>
        <w:t>ty E</w:t>
      </w:r>
      <w:r w:rsidRPr="00EB0BAD">
        <w:rPr>
          <w:i/>
          <w:spacing w:val="1"/>
        </w:rPr>
        <w:t>n</w:t>
      </w:r>
      <w:r w:rsidRPr="00EB0BAD">
        <w:rPr>
          <w:i/>
        </w:rPr>
        <w:t>t</w:t>
      </w:r>
      <w:r w:rsidRPr="00EB0BAD">
        <w:rPr>
          <w:i/>
          <w:spacing w:val="1"/>
        </w:rPr>
        <w:t>hu</w:t>
      </w:r>
      <w:r w:rsidRPr="00EB0BAD">
        <w:rPr>
          <w:i/>
          <w:spacing w:val="-1"/>
        </w:rPr>
        <w:t>s</w:t>
      </w:r>
      <w:r w:rsidRPr="00EB0BAD">
        <w:rPr>
          <w:i/>
        </w:rPr>
        <w:t>i</w:t>
      </w:r>
      <w:r w:rsidRPr="00EB0BAD">
        <w:rPr>
          <w:i/>
          <w:spacing w:val="1"/>
        </w:rPr>
        <w:t>a</w:t>
      </w:r>
      <w:r w:rsidRPr="00EB0BAD">
        <w:rPr>
          <w:i/>
          <w:spacing w:val="-1"/>
        </w:rPr>
        <w:t>s</w:t>
      </w:r>
      <w:r w:rsidRPr="00EB0BAD">
        <w:rPr>
          <w:i/>
        </w:rPr>
        <w:t>m Atte</w:t>
      </w:r>
      <w:r w:rsidRPr="00EB0BAD">
        <w:rPr>
          <w:i/>
          <w:spacing w:val="1"/>
        </w:rPr>
        <w:t>n</w:t>
      </w:r>
      <w:r w:rsidRPr="00EB0BAD">
        <w:rPr>
          <w:i/>
        </w:rPr>
        <w:t>ti</w:t>
      </w:r>
      <w:r w:rsidRPr="00EB0BAD">
        <w:rPr>
          <w:i/>
          <w:spacing w:val="1"/>
        </w:rPr>
        <w:t>o</w:t>
      </w:r>
      <w:r w:rsidRPr="00EB0BAD">
        <w:rPr>
          <w:i/>
        </w:rPr>
        <w:t>n</w:t>
      </w:r>
      <w:r w:rsidRPr="00EB0BAD">
        <w:rPr>
          <w:i/>
          <w:spacing w:val="-6"/>
        </w:rPr>
        <w:t xml:space="preserve"> </w:t>
      </w:r>
      <w:r w:rsidRPr="00EB0BAD">
        <w:rPr>
          <w:i/>
        </w:rPr>
        <w:t>to</w:t>
      </w:r>
      <w:r w:rsidRPr="00EB0BAD">
        <w:rPr>
          <w:i/>
          <w:spacing w:val="-1"/>
        </w:rPr>
        <w:t xml:space="preserve"> </w:t>
      </w:r>
      <w:r w:rsidRPr="00EB0BAD">
        <w:rPr>
          <w:i/>
          <w:spacing w:val="1"/>
        </w:rPr>
        <w:t>d</w:t>
      </w:r>
      <w:r w:rsidRPr="00EB0BAD">
        <w:rPr>
          <w:i/>
        </w:rPr>
        <w:t>et</w:t>
      </w:r>
      <w:r w:rsidRPr="00EB0BAD">
        <w:rPr>
          <w:i/>
          <w:spacing w:val="1"/>
        </w:rPr>
        <w:t>a</w:t>
      </w:r>
      <w:r w:rsidRPr="00EB0BAD">
        <w:rPr>
          <w:i/>
        </w:rPr>
        <w:t>il</w:t>
      </w:r>
    </w:p>
    <w:p w14:paraId="31C13995" w14:textId="77777777" w:rsidR="00EB0BAD" w:rsidRPr="00EB0BAD" w:rsidRDefault="00EB0BAD">
      <w:pPr>
        <w:spacing w:before="39" w:line="294" w:lineRule="auto"/>
        <w:ind w:right="3370"/>
        <w:rPr>
          <w:rFonts w:ascii="Calibri" w:hAnsi="Calibri" w:cs="Calibri"/>
          <w:sz w:val="22"/>
          <w:szCs w:val="22"/>
        </w:rPr>
      </w:pPr>
      <w:r w:rsidRPr="00EB0BAD">
        <w:br w:type="column"/>
      </w:r>
      <w:r w:rsidRPr="00EB0BAD">
        <w:rPr>
          <w:rFonts w:ascii="Calibri" w:hAnsi="Calibri" w:cs="Calibri"/>
          <w:sz w:val="22"/>
          <w:szCs w:val="22"/>
        </w:rPr>
        <w:t>Conna Vang</w:t>
      </w:r>
    </w:p>
    <w:p w14:paraId="62EE34BF" w14:textId="77C73ECD" w:rsidR="00A540DC" w:rsidRPr="00EB0BAD" w:rsidRDefault="00EB0BAD">
      <w:pPr>
        <w:spacing w:before="39" w:line="294" w:lineRule="auto"/>
        <w:ind w:right="3370"/>
      </w:pPr>
      <w:r w:rsidRPr="00EB0BAD">
        <w:rPr>
          <w:sz w:val="40"/>
          <w:szCs w:val="40"/>
        </w:rPr>
        <w:t>Co</w:t>
      </w:r>
      <w:r w:rsidRPr="00EB0BAD">
        <w:rPr>
          <w:spacing w:val="-4"/>
          <w:sz w:val="40"/>
          <w:szCs w:val="40"/>
        </w:rPr>
        <w:t>m</w:t>
      </w:r>
      <w:r w:rsidRPr="00EB0BAD">
        <w:rPr>
          <w:sz w:val="40"/>
          <w:szCs w:val="40"/>
        </w:rPr>
        <w:t>p</w:t>
      </w:r>
      <w:r w:rsidRPr="00EB0BAD">
        <w:rPr>
          <w:spacing w:val="-4"/>
          <w:sz w:val="40"/>
          <w:szCs w:val="40"/>
        </w:rPr>
        <w:t>a</w:t>
      </w:r>
      <w:r w:rsidRPr="00EB0BAD">
        <w:rPr>
          <w:sz w:val="40"/>
          <w:szCs w:val="40"/>
        </w:rPr>
        <w:t>ny</w:t>
      </w:r>
      <w:r w:rsidRPr="00EB0BAD">
        <w:rPr>
          <w:spacing w:val="-2"/>
          <w:sz w:val="40"/>
          <w:szCs w:val="40"/>
        </w:rPr>
        <w:t xml:space="preserve"> </w:t>
      </w:r>
      <w:r w:rsidRPr="00EB0BAD">
        <w:rPr>
          <w:sz w:val="40"/>
          <w:szCs w:val="40"/>
        </w:rPr>
        <w:t>s</w:t>
      </w:r>
      <w:r w:rsidRPr="00EB0BAD">
        <w:rPr>
          <w:spacing w:val="-2"/>
          <w:sz w:val="40"/>
          <w:szCs w:val="40"/>
        </w:rPr>
        <w:t>e</w:t>
      </w:r>
      <w:r w:rsidRPr="00EB0BAD">
        <w:rPr>
          <w:spacing w:val="-3"/>
          <w:sz w:val="40"/>
          <w:szCs w:val="40"/>
        </w:rPr>
        <w:t>c</w:t>
      </w:r>
      <w:r w:rsidRPr="00EB0BAD">
        <w:rPr>
          <w:spacing w:val="-2"/>
          <w:sz w:val="40"/>
          <w:szCs w:val="40"/>
        </w:rPr>
        <w:t>r</w:t>
      </w:r>
      <w:r w:rsidRPr="00EB0BAD">
        <w:rPr>
          <w:sz w:val="40"/>
          <w:szCs w:val="40"/>
        </w:rPr>
        <w:t>e</w:t>
      </w:r>
      <w:r w:rsidRPr="00EB0BAD">
        <w:rPr>
          <w:spacing w:val="-1"/>
          <w:sz w:val="40"/>
          <w:szCs w:val="40"/>
        </w:rPr>
        <w:t>t</w:t>
      </w:r>
      <w:r w:rsidRPr="00EB0BAD">
        <w:rPr>
          <w:spacing w:val="-3"/>
          <w:sz w:val="40"/>
          <w:szCs w:val="40"/>
        </w:rPr>
        <w:t>a</w:t>
      </w:r>
      <w:r w:rsidRPr="00EB0BAD">
        <w:rPr>
          <w:sz w:val="40"/>
          <w:szCs w:val="40"/>
        </w:rPr>
        <w:t>ry</w:t>
      </w:r>
      <w:r w:rsidRPr="00EB0BAD">
        <w:rPr>
          <w:spacing w:val="-1"/>
          <w:sz w:val="40"/>
          <w:szCs w:val="40"/>
        </w:rPr>
        <w:t xml:space="preserve"> </w:t>
      </w:r>
      <w:r w:rsidRPr="00EB0BAD">
        <w:rPr>
          <w:spacing w:val="-3"/>
          <w:sz w:val="40"/>
          <w:szCs w:val="40"/>
        </w:rPr>
        <w:t xml:space="preserve">CV </w:t>
      </w:r>
      <w:r w:rsidRPr="00EB0BAD">
        <w:rPr>
          <w:spacing w:val="12"/>
        </w:rPr>
        <w:t>P</w:t>
      </w:r>
      <w:r w:rsidRPr="00EB0BAD">
        <w:rPr>
          <w:spacing w:val="13"/>
        </w:rPr>
        <w:t>E</w:t>
      </w:r>
      <w:r w:rsidRPr="00EB0BAD">
        <w:rPr>
          <w:spacing w:val="11"/>
        </w:rPr>
        <w:t>RS</w:t>
      </w:r>
      <w:r w:rsidRPr="00EB0BAD">
        <w:rPr>
          <w:spacing w:val="12"/>
        </w:rPr>
        <w:t>ON</w:t>
      </w:r>
      <w:r w:rsidRPr="00EB0BAD">
        <w:rPr>
          <w:spacing w:val="10"/>
        </w:rPr>
        <w:t>A</w:t>
      </w:r>
      <w:r w:rsidRPr="00EB0BAD">
        <w:t>L</w:t>
      </w:r>
      <w:r w:rsidRPr="00EB0BAD">
        <w:rPr>
          <w:spacing w:val="12"/>
        </w:rPr>
        <w:t xml:space="preserve"> </w:t>
      </w:r>
      <w:r w:rsidRPr="00EB0BAD">
        <w:rPr>
          <w:spacing w:val="11"/>
        </w:rPr>
        <w:t>S</w:t>
      </w:r>
      <w:r w:rsidRPr="00EB0BAD">
        <w:rPr>
          <w:spacing w:val="12"/>
        </w:rPr>
        <w:t>UMM</w:t>
      </w:r>
      <w:r w:rsidRPr="00EB0BAD">
        <w:rPr>
          <w:spacing w:val="10"/>
        </w:rPr>
        <w:t>A</w:t>
      </w:r>
      <w:r w:rsidRPr="00EB0BAD">
        <w:rPr>
          <w:spacing w:val="11"/>
        </w:rPr>
        <w:t>R</w:t>
      </w:r>
      <w:r w:rsidRPr="00EB0BAD">
        <w:t>Y</w:t>
      </w:r>
    </w:p>
    <w:p w14:paraId="676A72E1" w14:textId="77777777" w:rsidR="00A540DC" w:rsidRPr="00EB0BAD" w:rsidRDefault="00A540DC">
      <w:pPr>
        <w:spacing w:before="1" w:line="240" w:lineRule="exact"/>
        <w:rPr>
          <w:sz w:val="24"/>
          <w:szCs w:val="24"/>
        </w:rPr>
      </w:pPr>
    </w:p>
    <w:p w14:paraId="79C6065D" w14:textId="77777777" w:rsidR="00A540DC" w:rsidRPr="00EB0BAD" w:rsidRDefault="00EB0BAD">
      <w:pPr>
        <w:spacing w:line="271" w:lineRule="auto"/>
        <w:ind w:right="124"/>
      </w:pPr>
      <w:r w:rsidRPr="00EB0BAD">
        <w:t>A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h</w:t>
      </w:r>
      <w:r w:rsidRPr="00EB0BAD">
        <w:rPr>
          <w:spacing w:val="4"/>
        </w:rPr>
        <w:t>i</w:t>
      </w:r>
      <w:r w:rsidRPr="00EB0BAD">
        <w:rPr>
          <w:spacing w:val="3"/>
        </w:rPr>
        <w:t>gh</w:t>
      </w:r>
      <w:r w:rsidRPr="00EB0BAD">
        <w:rPr>
          <w:spacing w:val="7"/>
        </w:rPr>
        <w:t>l</w:t>
      </w:r>
      <w:r w:rsidRPr="00EB0BAD">
        <w:t>y</w:t>
      </w:r>
      <w:r w:rsidRPr="00EB0BAD">
        <w:rPr>
          <w:spacing w:val="1"/>
        </w:rPr>
        <w:t xml:space="preserve"> </w:t>
      </w:r>
      <w:r w:rsidRPr="00EB0BAD">
        <w:rPr>
          <w:spacing w:val="5"/>
        </w:rPr>
        <w:t>e</w:t>
      </w:r>
      <w:r w:rsidRPr="00EB0BAD">
        <w:rPr>
          <w:spacing w:val="3"/>
        </w:rPr>
        <w:t>ff</w:t>
      </w:r>
      <w:r w:rsidRPr="00EB0BAD">
        <w:rPr>
          <w:spacing w:val="4"/>
        </w:rPr>
        <w:t>i</w:t>
      </w:r>
      <w:r w:rsidRPr="00EB0BAD">
        <w:rPr>
          <w:spacing w:val="5"/>
        </w:rPr>
        <w:t>c</w:t>
      </w:r>
      <w:r w:rsidRPr="00EB0BAD">
        <w:rPr>
          <w:spacing w:val="4"/>
        </w:rPr>
        <w:t>i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t>t</w:t>
      </w:r>
      <w:r w:rsidRPr="00EB0BAD">
        <w:rPr>
          <w:spacing w:val="2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6"/>
        </w:rPr>
        <w:t>p</w:t>
      </w:r>
      <w:r w:rsidRPr="00EB0BAD">
        <w:rPr>
          <w:spacing w:val="3"/>
        </w:rPr>
        <w:t>e</w:t>
      </w:r>
      <w:r w:rsidRPr="00EB0BAD">
        <w:rPr>
          <w:spacing w:val="4"/>
        </w:rPr>
        <w:t>t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t>t</w:t>
      </w:r>
      <w:r w:rsidRPr="00EB0BAD">
        <w:rPr>
          <w:spacing w:val="1"/>
        </w:rPr>
        <w:t xml:space="preserve"> </w:t>
      </w:r>
      <w:r w:rsidRPr="00EB0BAD">
        <w:rPr>
          <w:spacing w:val="3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6"/>
        </w:rPr>
        <w:t>p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y</w:t>
      </w:r>
      <w:r w:rsidRPr="00EB0BAD">
        <w:rPr>
          <w:spacing w:val="-1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5"/>
        </w:rPr>
        <w:t>ecre</w:t>
      </w:r>
      <w:r w:rsidRPr="00EB0BAD">
        <w:rPr>
          <w:spacing w:val="4"/>
        </w:rPr>
        <w:t>t</w:t>
      </w:r>
      <w:r w:rsidRPr="00EB0BAD">
        <w:rPr>
          <w:spacing w:val="3"/>
        </w:rPr>
        <w:t>a</w:t>
      </w:r>
      <w:r w:rsidRPr="00EB0BAD">
        <w:rPr>
          <w:spacing w:val="5"/>
        </w:rPr>
        <w:t>r</w:t>
      </w:r>
      <w:r w:rsidRPr="00EB0BAD">
        <w:t>y</w:t>
      </w:r>
      <w:r w:rsidRPr="00EB0BAD">
        <w:rPr>
          <w:spacing w:val="1"/>
        </w:rPr>
        <w:t xml:space="preserve"> </w:t>
      </w:r>
      <w:r w:rsidRPr="00EB0BAD">
        <w:t>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>h</w:t>
      </w:r>
      <w:r w:rsidRPr="00EB0BAD">
        <w:rPr>
          <w:spacing w:val="4"/>
        </w:rPr>
        <w:t xml:space="preserve"> </w:t>
      </w:r>
      <w:r w:rsidRPr="00EB0BAD">
        <w:rPr>
          <w:spacing w:val="5"/>
        </w:rPr>
        <w:t>a</w:t>
      </w:r>
      <w:r w:rsidRPr="00EB0BAD">
        <w:t>n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6"/>
        </w:rPr>
        <w:t>b</w:t>
      </w:r>
      <w:r w:rsidRPr="00EB0BAD">
        <w:rPr>
          <w:spacing w:val="4"/>
        </w:rPr>
        <w:t>ilit</w:t>
      </w:r>
      <w:r w:rsidRPr="00EB0BAD">
        <w:t>y</w:t>
      </w:r>
      <w:r w:rsidRPr="00EB0BAD">
        <w:rPr>
          <w:spacing w:val="1"/>
        </w:rPr>
        <w:t xml:space="preserve"> </w:t>
      </w:r>
      <w:r w:rsidRPr="00EB0BAD">
        <w:rPr>
          <w:spacing w:val="4"/>
        </w:rPr>
        <w:t>t</w:t>
      </w:r>
      <w:r w:rsidRPr="00EB0BAD">
        <w:t>o</w:t>
      </w:r>
      <w:r w:rsidRPr="00EB0BAD">
        <w:rPr>
          <w:spacing w:val="6"/>
        </w:rPr>
        <w:t xml:space="preserve"> 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4"/>
        </w:rPr>
        <w:t>s</w:t>
      </w:r>
      <w:r w:rsidRPr="00EB0BAD">
        <w:rPr>
          <w:spacing w:val="3"/>
        </w:rPr>
        <w:t>u</w:t>
      </w:r>
      <w:r w:rsidRPr="00EB0BAD">
        <w:rPr>
          <w:spacing w:val="5"/>
        </w:rPr>
        <w:t>r</w:t>
      </w:r>
      <w:r w:rsidRPr="00EB0BAD">
        <w:t>e</w:t>
      </w:r>
      <w:r w:rsidRPr="00EB0BAD">
        <w:rPr>
          <w:spacing w:val="3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3"/>
        </w:rPr>
        <w:t>h</w:t>
      </w:r>
      <w:r w:rsidRPr="00EB0BAD">
        <w:rPr>
          <w:spacing w:val="5"/>
        </w:rPr>
        <w:t>a</w:t>
      </w:r>
      <w:r w:rsidRPr="00EB0BAD">
        <w:t>t</w:t>
      </w:r>
      <w:r w:rsidRPr="00EB0BAD">
        <w:rPr>
          <w:spacing w:val="4"/>
        </w:rPr>
        <w:t xml:space="preserve"> </w:t>
      </w:r>
      <w:r w:rsidRPr="00EB0BAD">
        <w:t xml:space="preserve">a </w:t>
      </w:r>
      <w:r w:rsidRPr="00EB0BAD">
        <w:rPr>
          <w:spacing w:val="5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6"/>
        </w:rPr>
        <w:t>p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y</w:t>
      </w:r>
      <w:r w:rsidRPr="00EB0BAD">
        <w:rPr>
          <w:spacing w:val="-1"/>
        </w:rPr>
        <w:t xml:space="preserve"> </w:t>
      </w:r>
      <w:r w:rsidRPr="00EB0BAD">
        <w:rPr>
          <w:spacing w:val="5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6"/>
        </w:rPr>
        <w:t>p</w:t>
      </w:r>
      <w:r w:rsidRPr="00EB0BAD">
        <w:rPr>
          <w:spacing w:val="4"/>
        </w:rPr>
        <w:t>li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2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3"/>
        </w:rPr>
        <w:t>o</w:t>
      </w:r>
      <w:r w:rsidRPr="00EB0BAD">
        <w:rPr>
          <w:spacing w:val="6"/>
        </w:rPr>
        <w:t>p</w:t>
      </w:r>
      <w:r w:rsidRPr="00EB0BAD">
        <w:rPr>
          <w:spacing w:val="3"/>
        </w:rPr>
        <w:t>e</w:t>
      </w:r>
      <w:r w:rsidRPr="00EB0BAD">
        <w:rPr>
          <w:spacing w:val="5"/>
        </w:rPr>
        <w:t>r</w:t>
      </w:r>
      <w:r w:rsidRPr="00EB0BAD">
        <w:rPr>
          <w:spacing w:val="3"/>
        </w:rPr>
        <w:t>a</w:t>
      </w:r>
      <w:r w:rsidRPr="00EB0BAD">
        <w:rPr>
          <w:spacing w:val="4"/>
        </w:rPr>
        <w:t>t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2"/>
        </w:rPr>
        <w:t xml:space="preserve"> </w:t>
      </w:r>
      <w:r w:rsidRPr="00EB0BAD">
        <w:rPr>
          <w:spacing w:val="4"/>
        </w:rPr>
        <w:t>i</w:t>
      </w:r>
      <w:r w:rsidRPr="00EB0BAD">
        <w:t>n</w:t>
      </w:r>
      <w:r w:rsidRPr="00EB0BAD">
        <w:rPr>
          <w:spacing w:val="4"/>
        </w:rPr>
        <w:t xml:space="preserve"> </w:t>
      </w:r>
      <w:r w:rsidRPr="00EB0BAD">
        <w:rPr>
          <w:spacing w:val="5"/>
        </w:rPr>
        <w:t>ac</w:t>
      </w:r>
      <w:r w:rsidRPr="00EB0BAD">
        <w:rPr>
          <w:spacing w:val="3"/>
        </w:rPr>
        <w:t>co</w:t>
      </w:r>
      <w:r w:rsidRPr="00EB0BAD">
        <w:rPr>
          <w:spacing w:val="5"/>
        </w:rPr>
        <w:t>r</w:t>
      </w:r>
      <w:r w:rsidRPr="00EB0BAD">
        <w:rPr>
          <w:spacing w:val="3"/>
        </w:rPr>
        <w:t>d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rPr>
          <w:spacing w:val="5"/>
        </w:rPr>
        <w:t>c</w:t>
      </w:r>
      <w:r w:rsidRPr="00EB0BAD">
        <w:t>e</w:t>
      </w:r>
      <w:r w:rsidRPr="00EB0BAD">
        <w:rPr>
          <w:spacing w:val="1"/>
        </w:rPr>
        <w:t xml:space="preserve"> </w:t>
      </w:r>
      <w:r w:rsidRPr="00EB0BAD">
        <w:t>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>h</w:t>
      </w:r>
      <w:r w:rsidRPr="00EB0BAD">
        <w:rPr>
          <w:spacing w:val="4"/>
        </w:rPr>
        <w:t xml:space="preserve"> st</w:t>
      </w:r>
      <w:r w:rsidRPr="00EB0BAD">
        <w:rPr>
          <w:spacing w:val="5"/>
        </w:rPr>
        <w:t>a</w:t>
      </w:r>
      <w:r w:rsidRPr="00EB0BAD">
        <w:rPr>
          <w:spacing w:val="4"/>
        </w:rPr>
        <w:t>t</w:t>
      </w:r>
      <w:r w:rsidRPr="00EB0BAD">
        <w:rPr>
          <w:spacing w:val="15"/>
        </w:rPr>
        <w:t>u</w:t>
      </w:r>
      <w:r w:rsidRPr="00EB0BAD">
        <w:rPr>
          <w:spacing w:val="2"/>
        </w:rPr>
        <w:t>t</w:t>
      </w:r>
      <w:r w:rsidRPr="00EB0BAD">
        <w:rPr>
          <w:spacing w:val="6"/>
        </w:rPr>
        <w:t>o</w:t>
      </w:r>
      <w:r w:rsidRPr="00EB0BAD">
        <w:rPr>
          <w:spacing w:val="5"/>
        </w:rPr>
        <w:t>r</w:t>
      </w:r>
      <w:r w:rsidRPr="00EB0BAD">
        <w:t>y</w:t>
      </w:r>
      <w:r w:rsidRPr="00EB0BAD">
        <w:rPr>
          <w:spacing w:val="-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4"/>
        </w:rPr>
        <w:t>l</w:t>
      </w:r>
      <w:r w:rsidRPr="00EB0BAD">
        <w:rPr>
          <w:spacing w:val="5"/>
        </w:rPr>
        <w:t>e</w:t>
      </w:r>
      <w:r w:rsidRPr="00EB0BAD">
        <w:rPr>
          <w:spacing w:val="3"/>
        </w:rPr>
        <w:t>g</w:t>
      </w:r>
      <w:r w:rsidRPr="00EB0BAD">
        <w:rPr>
          <w:spacing w:val="5"/>
        </w:rPr>
        <w:t>a</w:t>
      </w:r>
      <w:r w:rsidRPr="00EB0BAD">
        <w:t>l</w:t>
      </w:r>
      <w:r w:rsidRPr="00EB0BAD">
        <w:rPr>
          <w:spacing w:val="3"/>
        </w:rPr>
        <w:t xml:space="preserve"> pr</w:t>
      </w:r>
      <w:r w:rsidRPr="00EB0BAD">
        <w:rPr>
          <w:spacing w:val="6"/>
        </w:rPr>
        <w:t>o</w:t>
      </w:r>
      <w:r w:rsidRPr="00EB0BAD">
        <w:rPr>
          <w:spacing w:val="3"/>
        </w:rPr>
        <w:t>v</w:t>
      </w:r>
      <w:r w:rsidRPr="00EB0BAD">
        <w:rPr>
          <w:spacing w:val="4"/>
        </w:rPr>
        <w:t>isi</w:t>
      </w:r>
      <w:r w:rsidRPr="00EB0BAD">
        <w:rPr>
          <w:spacing w:val="6"/>
        </w:rPr>
        <w:t>o</w:t>
      </w:r>
      <w:r w:rsidRPr="00EB0BAD">
        <w:rPr>
          <w:spacing w:val="3"/>
        </w:rPr>
        <w:t>n</w:t>
      </w:r>
      <w:r w:rsidRPr="00EB0BAD">
        <w:rPr>
          <w:spacing w:val="4"/>
        </w:rPr>
        <w:t>s</w:t>
      </w:r>
      <w:r w:rsidRPr="00EB0BAD">
        <w:t xml:space="preserve">. </w:t>
      </w:r>
      <w:r w:rsidRPr="00EB0BAD">
        <w:rPr>
          <w:spacing w:val="5"/>
        </w:rPr>
        <w:t>E</w:t>
      </w:r>
      <w:r w:rsidRPr="00EB0BAD">
        <w:rPr>
          <w:spacing w:val="3"/>
        </w:rPr>
        <w:t>x</w:t>
      </w:r>
      <w:r w:rsidRPr="00EB0BAD">
        <w:rPr>
          <w:spacing w:val="6"/>
        </w:rPr>
        <w:t>p</w:t>
      </w:r>
      <w:r w:rsidRPr="00EB0BAD">
        <w:rPr>
          <w:spacing w:val="3"/>
        </w:rPr>
        <w:t>e</w:t>
      </w:r>
      <w:r w:rsidRPr="00EB0BAD">
        <w:rPr>
          <w:spacing w:val="5"/>
        </w:rPr>
        <w:t>r</w:t>
      </w:r>
      <w:r w:rsidRPr="00EB0BAD">
        <w:rPr>
          <w:spacing w:val="4"/>
        </w:rPr>
        <w:t>i</w:t>
      </w:r>
      <w:r w:rsidRPr="00EB0BAD">
        <w:rPr>
          <w:spacing w:val="5"/>
        </w:rPr>
        <w:t>e</w:t>
      </w:r>
      <w:r w:rsidRPr="00EB0BAD">
        <w:rPr>
          <w:spacing w:val="3"/>
        </w:rPr>
        <w:t>nc</w:t>
      </w:r>
      <w:r w:rsidRPr="00EB0BAD">
        <w:t>e</w:t>
      </w:r>
      <w:r w:rsidRPr="00EB0BAD">
        <w:rPr>
          <w:spacing w:val="-1"/>
        </w:rPr>
        <w:t xml:space="preserve"> </w:t>
      </w:r>
      <w:r w:rsidRPr="00EB0BAD">
        <w:rPr>
          <w:spacing w:val="6"/>
        </w:rPr>
        <w:t>o</w:t>
      </w:r>
      <w:r w:rsidRPr="00EB0BAD">
        <w:t>f</w:t>
      </w:r>
      <w:r w:rsidRPr="00EB0BAD">
        <w:rPr>
          <w:spacing w:val="6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4"/>
        </w:rPr>
        <w:t>t</w:t>
      </w:r>
      <w:r w:rsidRPr="00EB0BAD">
        <w:rPr>
          <w:spacing w:val="2"/>
        </w:rPr>
        <w:t>t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6"/>
        </w:rPr>
        <w:t>d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1"/>
        </w:rPr>
        <w:t xml:space="preserve"> m</w:t>
      </w:r>
      <w:r w:rsidRPr="00EB0BAD">
        <w:rPr>
          <w:spacing w:val="5"/>
        </w:rPr>
        <w:t>ee</w:t>
      </w:r>
      <w:r w:rsidRPr="00EB0BAD">
        <w:rPr>
          <w:spacing w:val="4"/>
        </w:rPr>
        <w:t>ti</w:t>
      </w:r>
      <w:r w:rsidRPr="00EB0BAD">
        <w:rPr>
          <w:spacing w:val="3"/>
        </w:rPr>
        <w:t>ng</w:t>
      </w:r>
      <w:r w:rsidRPr="00EB0BAD">
        <w:t>s</w:t>
      </w:r>
      <w:r w:rsidRPr="00EB0BAD">
        <w:rPr>
          <w:spacing w:val="4"/>
        </w:rPr>
        <w:t xml:space="preserve"> </w:t>
      </w:r>
      <w:r w:rsidRPr="00EB0BAD">
        <w:t>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>h</w:t>
      </w:r>
      <w:r w:rsidRPr="00EB0BAD">
        <w:rPr>
          <w:spacing w:val="4"/>
        </w:rPr>
        <w:t xml:space="preserve"> </w:t>
      </w:r>
      <w:r w:rsidRPr="00EB0BAD">
        <w:rPr>
          <w:spacing w:val="5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6"/>
        </w:rPr>
        <w:t>p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y</w:t>
      </w:r>
      <w:r w:rsidRPr="00EB0BAD">
        <w:rPr>
          <w:spacing w:val="-1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3"/>
        </w:rPr>
        <w:t>h</w:t>
      </w:r>
      <w:r w:rsidRPr="00EB0BAD">
        <w:rPr>
          <w:spacing w:val="5"/>
        </w:rPr>
        <w:t>ar</w:t>
      </w:r>
      <w:r w:rsidRPr="00EB0BAD">
        <w:t>e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ho</w:t>
      </w:r>
      <w:r w:rsidRPr="00EB0BAD">
        <w:rPr>
          <w:spacing w:val="4"/>
        </w:rPr>
        <w:t>l</w:t>
      </w:r>
      <w:r w:rsidRPr="00EB0BAD">
        <w:rPr>
          <w:spacing w:val="6"/>
        </w:rPr>
        <w:t>d</w:t>
      </w:r>
      <w:r w:rsidRPr="00EB0BAD">
        <w:rPr>
          <w:spacing w:val="3"/>
        </w:rPr>
        <w:t>e</w:t>
      </w:r>
      <w:r w:rsidRPr="00EB0BAD">
        <w:rPr>
          <w:spacing w:val="5"/>
        </w:rPr>
        <w:t>r</w:t>
      </w:r>
      <w:r w:rsidRPr="00EB0BAD">
        <w:t>s</w:t>
      </w:r>
      <w:r w:rsidRPr="00EB0BAD">
        <w:rPr>
          <w:spacing w:val="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3"/>
        </w:rPr>
        <w:t>h</w:t>
      </w:r>
      <w:r w:rsidRPr="00EB0BAD">
        <w:t>e</w:t>
      </w:r>
      <w:r w:rsidRPr="00EB0BAD">
        <w:rPr>
          <w:spacing w:val="6"/>
        </w:rPr>
        <w:t xml:space="preserve"> b</w:t>
      </w:r>
      <w:r w:rsidRPr="00EB0BAD">
        <w:rPr>
          <w:spacing w:val="3"/>
        </w:rPr>
        <w:t>o</w:t>
      </w:r>
      <w:r w:rsidRPr="00EB0BAD">
        <w:rPr>
          <w:spacing w:val="5"/>
        </w:rPr>
        <w:t>a</w:t>
      </w:r>
      <w:r w:rsidRPr="00EB0BAD">
        <w:rPr>
          <w:spacing w:val="3"/>
        </w:rPr>
        <w:t>r</w:t>
      </w:r>
      <w:r w:rsidRPr="00EB0BAD">
        <w:t>d</w:t>
      </w:r>
      <w:r w:rsidRPr="00EB0BAD">
        <w:rPr>
          <w:spacing w:val="3"/>
        </w:rPr>
        <w:t xml:space="preserve"> </w:t>
      </w:r>
      <w:r w:rsidRPr="00EB0BAD">
        <w:rPr>
          <w:spacing w:val="6"/>
        </w:rPr>
        <w:t>o</w:t>
      </w:r>
      <w:r w:rsidRPr="00EB0BAD">
        <w:t xml:space="preserve">f </w:t>
      </w:r>
      <w:r w:rsidRPr="00EB0BAD">
        <w:rPr>
          <w:spacing w:val="6"/>
        </w:rPr>
        <w:t>d</w:t>
      </w:r>
      <w:r w:rsidRPr="00EB0BAD">
        <w:rPr>
          <w:spacing w:val="4"/>
        </w:rPr>
        <w:t>i</w:t>
      </w:r>
      <w:r w:rsidRPr="00EB0BAD">
        <w:rPr>
          <w:spacing w:val="3"/>
        </w:rPr>
        <w:t>r</w:t>
      </w:r>
      <w:r w:rsidRPr="00EB0BAD">
        <w:rPr>
          <w:spacing w:val="5"/>
        </w:rPr>
        <w:t>ec</w:t>
      </w:r>
      <w:r w:rsidRPr="00EB0BAD">
        <w:rPr>
          <w:spacing w:val="2"/>
        </w:rPr>
        <w:t>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t>s</w:t>
      </w:r>
      <w:r w:rsidRPr="00EB0BAD">
        <w:rPr>
          <w:spacing w:val="2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8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5"/>
        </w:rPr>
        <w:t>c</w:t>
      </w:r>
      <w:r w:rsidRPr="00EB0BAD">
        <w:rPr>
          <w:spacing w:val="4"/>
        </w:rPr>
        <w:t>ti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3"/>
        </w:rPr>
        <w:t xml:space="preserve"> </w:t>
      </w:r>
      <w:r w:rsidRPr="00EB0BAD">
        <w:rPr>
          <w:spacing w:val="5"/>
        </w:rPr>
        <w:t>a</w:t>
      </w:r>
      <w:r w:rsidRPr="00EB0BAD">
        <w:t>s</w:t>
      </w:r>
      <w:r w:rsidRPr="00EB0BAD">
        <w:rPr>
          <w:spacing w:val="5"/>
        </w:rPr>
        <w:t xml:space="preserve"> </w:t>
      </w:r>
      <w:r w:rsidRPr="00EB0BAD">
        <w:t>a</w:t>
      </w:r>
      <w:r w:rsidRPr="00EB0BAD">
        <w:rPr>
          <w:spacing w:val="7"/>
        </w:rPr>
        <w:t xml:space="preserve"> </w:t>
      </w:r>
      <w:r w:rsidRPr="00EB0BAD">
        <w:rPr>
          <w:spacing w:val="3"/>
        </w:rPr>
        <w:t>p</w:t>
      </w:r>
      <w:r w:rsidRPr="00EB0BAD">
        <w:rPr>
          <w:spacing w:val="6"/>
        </w:rPr>
        <w:t>o</w:t>
      </w:r>
      <w:r w:rsidRPr="00EB0BAD">
        <w:rPr>
          <w:spacing w:val="2"/>
        </w:rPr>
        <w:t>i</w:t>
      </w:r>
      <w:r w:rsidRPr="00EB0BAD">
        <w:rPr>
          <w:spacing w:val="3"/>
        </w:rPr>
        <w:t>n</w:t>
      </w:r>
      <w:r w:rsidRPr="00EB0BAD">
        <w:t>t</w:t>
      </w:r>
      <w:r w:rsidRPr="00EB0BAD">
        <w:rPr>
          <w:spacing w:val="5"/>
        </w:rPr>
        <w:t xml:space="preserve"> </w:t>
      </w:r>
      <w:r w:rsidRPr="00EB0BAD">
        <w:rPr>
          <w:spacing w:val="6"/>
        </w:rPr>
        <w:t>o</w:t>
      </w:r>
      <w:r w:rsidRPr="00EB0BAD">
        <w:t>f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c</w:t>
      </w:r>
      <w:r w:rsidRPr="00EB0BAD">
        <w:rPr>
          <w:spacing w:val="6"/>
        </w:rPr>
        <w:t>o</w:t>
      </w:r>
      <w:r w:rsidRPr="00EB0BAD">
        <w:rPr>
          <w:spacing w:val="3"/>
        </w:rPr>
        <w:t>m</w:t>
      </w:r>
      <w:r w:rsidRPr="00EB0BAD">
        <w:rPr>
          <w:spacing w:val="1"/>
        </w:rPr>
        <w:t>m</w:t>
      </w:r>
      <w:r w:rsidRPr="00EB0BAD">
        <w:rPr>
          <w:spacing w:val="6"/>
        </w:rPr>
        <w:t>u</w:t>
      </w:r>
      <w:r w:rsidRPr="00EB0BAD">
        <w:rPr>
          <w:spacing w:val="3"/>
        </w:rPr>
        <w:t>n</w:t>
      </w:r>
      <w:r w:rsidRPr="00EB0BAD">
        <w:rPr>
          <w:spacing w:val="4"/>
        </w:rPr>
        <w:t>i</w:t>
      </w:r>
      <w:r w:rsidRPr="00EB0BAD">
        <w:rPr>
          <w:spacing w:val="5"/>
        </w:rPr>
        <w:t>ca</w:t>
      </w:r>
      <w:r w:rsidRPr="00EB0BAD">
        <w:rPr>
          <w:spacing w:val="4"/>
        </w:rPr>
        <w:t>ti</w:t>
      </w:r>
      <w:r w:rsidRPr="00EB0BAD">
        <w:rPr>
          <w:spacing w:val="6"/>
        </w:rPr>
        <w:t>o</w:t>
      </w:r>
      <w:r w:rsidRPr="00EB0BAD">
        <w:t>n</w:t>
      </w:r>
      <w:r w:rsidRPr="00EB0BAD">
        <w:rPr>
          <w:spacing w:val="-6"/>
        </w:rPr>
        <w:t xml:space="preserve"> </w:t>
      </w:r>
      <w:r w:rsidRPr="00EB0BAD">
        <w:rPr>
          <w:spacing w:val="6"/>
        </w:rPr>
        <w:t>b</w:t>
      </w:r>
      <w:r w:rsidRPr="00EB0BAD">
        <w:rPr>
          <w:spacing w:val="3"/>
        </w:rPr>
        <w:t>e</w:t>
      </w:r>
      <w:r w:rsidRPr="00EB0BAD">
        <w:rPr>
          <w:spacing w:val="4"/>
        </w:rPr>
        <w:t>t</w:t>
      </w:r>
      <w:r w:rsidRPr="00EB0BAD">
        <w:t>w</w:t>
      </w:r>
      <w:r w:rsidRPr="00EB0BAD">
        <w:rPr>
          <w:spacing w:val="5"/>
        </w:rPr>
        <w:t>ee</w:t>
      </w:r>
      <w:r w:rsidRPr="00EB0BAD">
        <w:t>n</w:t>
      </w:r>
      <w:r w:rsidRPr="00EB0BAD">
        <w:rPr>
          <w:spacing w:val="1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3"/>
        </w:rPr>
        <w:t>h</w:t>
      </w:r>
      <w:r w:rsidRPr="00EB0BAD">
        <w:rPr>
          <w:spacing w:val="5"/>
        </w:rPr>
        <w:t>e</w:t>
      </w:r>
      <w:r w:rsidRPr="00EB0BAD">
        <w:rPr>
          <w:spacing w:val="1"/>
        </w:rPr>
        <w:t>m</w:t>
      </w:r>
      <w:r w:rsidRPr="00EB0BAD">
        <w:t>.</w:t>
      </w:r>
      <w:r w:rsidRPr="00EB0BAD">
        <w:rPr>
          <w:spacing w:val="5"/>
        </w:rPr>
        <w:t xml:space="preserve"> </w:t>
      </w:r>
      <w:r w:rsidRPr="00EB0BAD">
        <w:rPr>
          <w:spacing w:val="6"/>
        </w:rPr>
        <w:t>W</w:t>
      </w:r>
      <w:r w:rsidRPr="00EB0BAD">
        <w:rPr>
          <w:spacing w:val="5"/>
        </w:rPr>
        <w:t>e</w:t>
      </w:r>
      <w:r w:rsidRPr="00EB0BAD">
        <w:rPr>
          <w:spacing w:val="4"/>
        </w:rPr>
        <w:t>l</w:t>
      </w:r>
      <w:r w:rsidRPr="00EB0BAD">
        <w:t>l</w:t>
      </w:r>
      <w:r w:rsidRPr="00EB0BAD">
        <w:rPr>
          <w:spacing w:val="3"/>
        </w:rPr>
        <w:t xml:space="preserve"> p</w:t>
      </w:r>
      <w:r w:rsidRPr="00EB0BAD">
        <w:rPr>
          <w:spacing w:val="5"/>
        </w:rPr>
        <w:t>re</w:t>
      </w:r>
      <w:r w:rsidRPr="00EB0BAD">
        <w:rPr>
          <w:spacing w:val="2"/>
        </w:rPr>
        <w:t>s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4"/>
        </w:rPr>
        <w:t>t</w:t>
      </w:r>
      <w:r w:rsidRPr="00EB0BAD">
        <w:rPr>
          <w:spacing w:val="5"/>
        </w:rPr>
        <w:t>e</w:t>
      </w:r>
      <w:r w:rsidRPr="00EB0BAD">
        <w:t xml:space="preserve">d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 xml:space="preserve">d </w:t>
      </w:r>
      <w:r w:rsidRPr="00EB0BAD">
        <w:rPr>
          <w:spacing w:val="3"/>
        </w:rPr>
        <w:t>h</w:t>
      </w:r>
      <w:r w:rsidRPr="00EB0BAD">
        <w:rPr>
          <w:spacing w:val="4"/>
        </w:rPr>
        <w:t>i</w:t>
      </w:r>
      <w:r w:rsidRPr="00EB0BAD">
        <w:rPr>
          <w:spacing w:val="3"/>
        </w:rPr>
        <w:t>gh</w:t>
      </w:r>
      <w:r w:rsidRPr="00EB0BAD">
        <w:rPr>
          <w:spacing w:val="7"/>
        </w:rPr>
        <w:t>l</w:t>
      </w:r>
      <w:r w:rsidRPr="00EB0BAD">
        <w:t>y</w:t>
      </w:r>
      <w:r w:rsidRPr="00EB0BAD">
        <w:rPr>
          <w:spacing w:val="1"/>
        </w:rPr>
        <w:t xml:space="preserve"> </w:t>
      </w:r>
      <w:r w:rsidRPr="00EB0BAD">
        <w:rPr>
          <w:spacing w:val="6"/>
        </w:rPr>
        <w:t>p</w:t>
      </w:r>
      <w:r w:rsidRPr="00EB0BAD">
        <w:rPr>
          <w:spacing w:val="5"/>
        </w:rPr>
        <w:t>er</w:t>
      </w:r>
      <w:r w:rsidRPr="00EB0BAD">
        <w:rPr>
          <w:spacing w:val="2"/>
        </w:rPr>
        <w:t>s</w:t>
      </w:r>
      <w:r w:rsidRPr="00EB0BAD">
        <w:rPr>
          <w:spacing w:val="6"/>
        </w:rPr>
        <w:t>o</w:t>
      </w:r>
      <w:r w:rsidRPr="00EB0BAD">
        <w:rPr>
          <w:spacing w:val="3"/>
        </w:rPr>
        <w:t>n</w:t>
      </w:r>
      <w:r w:rsidRPr="00EB0BAD">
        <w:rPr>
          <w:spacing w:val="5"/>
        </w:rPr>
        <w:t>a</w:t>
      </w:r>
      <w:r w:rsidRPr="00EB0BAD">
        <w:rPr>
          <w:spacing w:val="3"/>
        </w:rPr>
        <w:t>b</w:t>
      </w:r>
      <w:r w:rsidRPr="00EB0BAD">
        <w:rPr>
          <w:spacing w:val="4"/>
        </w:rPr>
        <w:t>l</w:t>
      </w:r>
      <w:r w:rsidRPr="00EB0BAD">
        <w:rPr>
          <w:spacing w:val="5"/>
        </w:rPr>
        <w:t>e</w:t>
      </w:r>
      <w:r w:rsidRPr="00EB0BAD">
        <w:t>,</w:t>
      </w:r>
      <w:r w:rsidRPr="00EB0BAD">
        <w:rPr>
          <w:spacing w:val="-1"/>
        </w:rPr>
        <w:t xml:space="preserve"> </w:t>
      </w:r>
      <w:r w:rsidRPr="00EB0BAD">
        <w:t>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>h</w:t>
      </w:r>
      <w:r w:rsidRPr="00EB0BAD">
        <w:rPr>
          <w:spacing w:val="4"/>
        </w:rPr>
        <w:t xml:space="preserve"> </w:t>
      </w:r>
      <w:r w:rsidRPr="00EB0BAD">
        <w:t>a</w:t>
      </w:r>
      <w:r w:rsidRPr="00EB0BAD">
        <w:rPr>
          <w:spacing w:val="9"/>
        </w:rPr>
        <w:t xml:space="preserve"> </w:t>
      </w:r>
      <w:r w:rsidRPr="00EB0BAD">
        <w:rPr>
          <w:spacing w:val="6"/>
        </w:rPr>
        <w:t>d</w:t>
      </w:r>
      <w:r w:rsidRPr="00EB0BAD">
        <w:rPr>
          <w:spacing w:val="3"/>
        </w:rPr>
        <w:t>e</w:t>
      </w:r>
      <w:r w:rsidRPr="00EB0BAD">
        <w:rPr>
          <w:spacing w:val="5"/>
        </w:rPr>
        <w:t>e</w:t>
      </w:r>
      <w:r w:rsidRPr="00EB0BAD">
        <w:t>p</w:t>
      </w:r>
      <w:r w:rsidRPr="00EB0BAD">
        <w:rPr>
          <w:spacing w:val="4"/>
        </w:rPr>
        <w:t xml:space="preserve"> </w:t>
      </w:r>
      <w:r w:rsidRPr="00EB0BAD">
        <w:rPr>
          <w:spacing w:val="3"/>
        </w:rPr>
        <w:t>kn</w:t>
      </w:r>
      <w:r w:rsidRPr="00EB0BAD">
        <w:rPr>
          <w:spacing w:val="6"/>
        </w:rPr>
        <w:t>o</w:t>
      </w:r>
      <w:r w:rsidRPr="00EB0BAD">
        <w:t>w</w:t>
      </w:r>
      <w:r w:rsidRPr="00EB0BAD">
        <w:rPr>
          <w:spacing w:val="5"/>
        </w:rPr>
        <w:t>le</w:t>
      </w:r>
      <w:r w:rsidRPr="00EB0BAD">
        <w:rPr>
          <w:spacing w:val="6"/>
        </w:rPr>
        <w:t>d</w:t>
      </w:r>
      <w:r w:rsidRPr="00EB0BAD">
        <w:rPr>
          <w:spacing w:val="3"/>
        </w:rPr>
        <w:t>g</w:t>
      </w:r>
      <w:r w:rsidRPr="00EB0BAD">
        <w:t>e</w:t>
      </w:r>
      <w:r w:rsidRPr="00EB0BAD">
        <w:rPr>
          <w:spacing w:val="1"/>
        </w:rPr>
        <w:t xml:space="preserve"> </w:t>
      </w:r>
      <w:r w:rsidRPr="00EB0BAD">
        <w:rPr>
          <w:spacing w:val="6"/>
        </w:rPr>
        <w:t>o</w:t>
      </w:r>
      <w:r w:rsidRPr="00EB0BAD">
        <w:t>f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co</w:t>
      </w:r>
      <w:r w:rsidRPr="00EB0BAD">
        <w:rPr>
          <w:spacing w:val="5"/>
        </w:rPr>
        <w:t>r</w:t>
      </w:r>
      <w:r w:rsidRPr="00EB0BAD">
        <w:rPr>
          <w:spacing w:val="3"/>
        </w:rPr>
        <w:t>po</w:t>
      </w:r>
      <w:r w:rsidRPr="00EB0BAD">
        <w:rPr>
          <w:spacing w:val="5"/>
        </w:rPr>
        <w:t>ra</w:t>
      </w:r>
      <w:r w:rsidRPr="00EB0BAD">
        <w:rPr>
          <w:spacing w:val="4"/>
        </w:rPr>
        <w:t>t</w:t>
      </w:r>
      <w:r w:rsidRPr="00EB0BAD">
        <w:t>e</w:t>
      </w:r>
      <w:r w:rsidRPr="00EB0BAD">
        <w:rPr>
          <w:spacing w:val="-3"/>
        </w:rPr>
        <w:t xml:space="preserve"> </w:t>
      </w:r>
      <w:r w:rsidRPr="00EB0BAD">
        <w:rPr>
          <w:spacing w:val="5"/>
        </w:rPr>
        <w:t>r</w:t>
      </w:r>
      <w:r w:rsidRPr="00EB0BAD">
        <w:rPr>
          <w:spacing w:val="3"/>
        </w:rPr>
        <w:t>egu</w:t>
      </w:r>
      <w:r w:rsidRPr="00EB0BAD">
        <w:rPr>
          <w:spacing w:val="4"/>
        </w:rPr>
        <w:t>l</w:t>
      </w:r>
      <w:r w:rsidRPr="00EB0BAD">
        <w:rPr>
          <w:spacing w:val="5"/>
        </w:rPr>
        <w:t>a</w:t>
      </w:r>
      <w:r w:rsidRPr="00EB0BAD">
        <w:rPr>
          <w:spacing w:val="4"/>
        </w:rPr>
        <w:t>t</w:t>
      </w:r>
      <w:r w:rsidRPr="00EB0BAD">
        <w:rPr>
          <w:spacing w:val="6"/>
        </w:rPr>
        <w:t>o</w:t>
      </w:r>
      <w:r w:rsidRPr="00EB0BAD">
        <w:rPr>
          <w:spacing w:val="5"/>
        </w:rPr>
        <w:t>r</w:t>
      </w:r>
      <w:r w:rsidRPr="00EB0BAD">
        <w:t>y</w:t>
      </w:r>
      <w:r w:rsidRPr="00EB0BAD">
        <w:rPr>
          <w:spacing w:val="-2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18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6"/>
        </w:rPr>
        <w:t>p</w:t>
      </w:r>
      <w:r w:rsidRPr="00EB0BAD">
        <w:rPr>
          <w:spacing w:val="5"/>
        </w:rPr>
        <w:t>a</w:t>
      </w:r>
      <w:r w:rsidRPr="00EB0BAD">
        <w:rPr>
          <w:spacing w:val="6"/>
        </w:rPr>
        <w:t>n</w:t>
      </w:r>
      <w:r w:rsidRPr="00EB0BAD">
        <w:t>y</w:t>
      </w:r>
      <w:r w:rsidRPr="00EB0BAD">
        <w:t xml:space="preserve"> </w:t>
      </w:r>
      <w:r w:rsidRPr="00EB0BAD">
        <w:rPr>
          <w:spacing w:val="5"/>
        </w:rPr>
        <w:t>r</w:t>
      </w:r>
      <w:r w:rsidRPr="00EB0BAD">
        <w:rPr>
          <w:spacing w:val="3"/>
        </w:rPr>
        <w:t>u</w:t>
      </w:r>
      <w:r w:rsidRPr="00EB0BAD">
        <w:rPr>
          <w:spacing w:val="4"/>
        </w:rPr>
        <w:t>l</w:t>
      </w:r>
      <w:r w:rsidRPr="00EB0BAD">
        <w:rPr>
          <w:spacing w:val="5"/>
        </w:rPr>
        <w:t>e</w:t>
      </w:r>
      <w:r w:rsidRPr="00EB0BAD">
        <w:rPr>
          <w:spacing w:val="4"/>
        </w:rPr>
        <w:t>s</w:t>
      </w:r>
      <w:r w:rsidRPr="00EB0BAD">
        <w:t>.</w:t>
      </w:r>
      <w:r w:rsidRPr="00EB0BAD">
        <w:rPr>
          <w:spacing w:val="4"/>
        </w:rPr>
        <w:t xml:space="preserve"> </w:t>
      </w:r>
      <w:r w:rsidRPr="00EB0BAD">
        <w:rPr>
          <w:spacing w:val="5"/>
        </w:rPr>
        <w:t>E</w:t>
      </w:r>
      <w:r w:rsidRPr="00EB0BAD">
        <w:rPr>
          <w:spacing w:val="3"/>
        </w:rPr>
        <w:t>x</w:t>
      </w:r>
      <w:r w:rsidRPr="00EB0BAD">
        <w:rPr>
          <w:spacing w:val="5"/>
        </w:rPr>
        <w:t>c</w:t>
      </w:r>
      <w:r w:rsidRPr="00EB0BAD">
        <w:rPr>
          <w:spacing w:val="3"/>
        </w:rPr>
        <w:t>e</w:t>
      </w:r>
      <w:r w:rsidRPr="00EB0BAD">
        <w:rPr>
          <w:spacing w:val="4"/>
        </w:rPr>
        <w:t>ll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t>t</w:t>
      </w:r>
      <w:r w:rsidRPr="00EB0BAD">
        <w:rPr>
          <w:spacing w:val="-1"/>
        </w:rPr>
        <w:t xml:space="preserve"> 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rPr>
          <w:spacing w:val="3"/>
        </w:rPr>
        <w:t>g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rPr>
          <w:spacing w:val="4"/>
        </w:rPr>
        <w:t>i</w:t>
      </w:r>
      <w:r w:rsidRPr="00EB0BAD">
        <w:rPr>
          <w:spacing w:val="5"/>
        </w:rPr>
        <w:t>za</w:t>
      </w:r>
      <w:r w:rsidRPr="00EB0BAD">
        <w:rPr>
          <w:spacing w:val="2"/>
        </w:rPr>
        <w:t>t</w:t>
      </w:r>
      <w:r w:rsidRPr="00EB0BAD">
        <w:rPr>
          <w:spacing w:val="4"/>
        </w:rPr>
        <w:t>i</w:t>
      </w:r>
      <w:r w:rsidRPr="00EB0BAD">
        <w:rPr>
          <w:spacing w:val="6"/>
        </w:rPr>
        <w:t>o</w:t>
      </w:r>
      <w:r w:rsidRPr="00EB0BAD">
        <w:rPr>
          <w:spacing w:val="1"/>
        </w:rPr>
        <w:t>n</w:t>
      </w:r>
      <w:r w:rsidRPr="00EB0BAD">
        <w:rPr>
          <w:spacing w:val="5"/>
        </w:rPr>
        <w:t>a</w:t>
      </w:r>
      <w:r w:rsidRPr="00EB0BAD">
        <w:t>l</w:t>
      </w:r>
      <w:r w:rsidRPr="00EB0BAD">
        <w:rPr>
          <w:spacing w:val="-2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3"/>
        </w:rPr>
        <w:t>k</w:t>
      </w:r>
      <w:r w:rsidRPr="00EB0BAD">
        <w:rPr>
          <w:spacing w:val="4"/>
        </w:rPr>
        <w:t>ill</w:t>
      </w:r>
      <w:r w:rsidRPr="00EB0BAD">
        <w:rPr>
          <w:spacing w:val="2"/>
        </w:rPr>
        <w:t>s</w:t>
      </w:r>
      <w:r w:rsidRPr="00EB0BAD">
        <w:t>,</w:t>
      </w:r>
      <w:r w:rsidRPr="00EB0BAD">
        <w:rPr>
          <w:spacing w:val="5"/>
        </w:rPr>
        <w:t xml:space="preserve"> </w:t>
      </w:r>
      <w:r w:rsidRPr="00EB0BAD">
        <w:rPr>
          <w:spacing w:val="3"/>
        </w:rPr>
        <w:t>h</w:t>
      </w:r>
      <w:r w:rsidRPr="00EB0BAD">
        <w:rPr>
          <w:spacing w:val="4"/>
        </w:rPr>
        <w:t>i</w:t>
      </w:r>
      <w:r w:rsidRPr="00EB0BAD">
        <w:rPr>
          <w:spacing w:val="3"/>
        </w:rPr>
        <w:t>gh</w:t>
      </w:r>
      <w:r w:rsidRPr="00EB0BAD">
        <w:rPr>
          <w:spacing w:val="4"/>
        </w:rPr>
        <w:t>l</w:t>
      </w:r>
      <w:r w:rsidRPr="00EB0BAD">
        <w:t>y</w:t>
      </w:r>
      <w:r w:rsidRPr="00EB0BAD">
        <w:rPr>
          <w:spacing w:val="1"/>
        </w:rPr>
        <w:t xml:space="preserve"> </w:t>
      </w:r>
      <w:r w:rsidRPr="00EB0BAD">
        <w:rPr>
          <w:spacing w:val="5"/>
        </w:rPr>
        <w:t>e</w:t>
      </w:r>
      <w:r w:rsidRPr="00EB0BAD">
        <w:rPr>
          <w:spacing w:val="3"/>
        </w:rPr>
        <w:t>ff</w:t>
      </w:r>
      <w:r w:rsidRPr="00EB0BAD">
        <w:rPr>
          <w:spacing w:val="4"/>
        </w:rPr>
        <w:t>i</w:t>
      </w:r>
      <w:r w:rsidRPr="00EB0BAD">
        <w:rPr>
          <w:spacing w:val="5"/>
        </w:rPr>
        <w:t>c</w:t>
      </w:r>
      <w:r w:rsidRPr="00EB0BAD">
        <w:rPr>
          <w:spacing w:val="4"/>
        </w:rPr>
        <w:t>i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t>t</w:t>
      </w:r>
      <w:r w:rsidRPr="00EB0BAD">
        <w:rPr>
          <w:spacing w:val="2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5"/>
        </w:rPr>
        <w:t>e</w:t>
      </w:r>
      <w:r w:rsidRPr="00EB0BAD">
        <w:rPr>
          <w:spacing w:val="4"/>
        </w:rPr>
        <w:t>t</w:t>
      </w:r>
      <w:r w:rsidRPr="00EB0BAD">
        <w:rPr>
          <w:spacing w:val="3"/>
        </w:rPr>
        <w:t>h</w:t>
      </w:r>
      <w:r w:rsidRPr="00EB0BAD">
        <w:rPr>
          <w:spacing w:val="6"/>
        </w:rPr>
        <w:t>od</w:t>
      </w:r>
      <w:r w:rsidRPr="00EB0BAD">
        <w:rPr>
          <w:spacing w:val="4"/>
        </w:rPr>
        <w:t>i</w:t>
      </w:r>
      <w:r w:rsidRPr="00EB0BAD">
        <w:rPr>
          <w:spacing w:val="5"/>
        </w:rPr>
        <w:t>c</w:t>
      </w:r>
      <w:r w:rsidRPr="00EB0BAD">
        <w:rPr>
          <w:spacing w:val="3"/>
        </w:rPr>
        <w:t>a</w:t>
      </w:r>
      <w:r w:rsidRPr="00EB0BAD">
        <w:t>l 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>h</w:t>
      </w:r>
      <w:r w:rsidRPr="00EB0BAD">
        <w:rPr>
          <w:spacing w:val="4"/>
        </w:rPr>
        <w:t xml:space="preserve"> </w:t>
      </w:r>
      <w:r w:rsidRPr="00EB0BAD">
        <w:t>a</w:t>
      </w:r>
      <w:r w:rsidRPr="00EB0BAD">
        <w:rPr>
          <w:spacing w:val="9"/>
        </w:rPr>
        <w:t xml:space="preserve"> </w:t>
      </w:r>
      <w:r w:rsidRPr="00EB0BAD">
        <w:rPr>
          <w:spacing w:val="3"/>
        </w:rPr>
        <w:t>go</w:t>
      </w:r>
      <w:r w:rsidRPr="00EB0BAD">
        <w:rPr>
          <w:spacing w:val="6"/>
        </w:rPr>
        <w:t>o</w:t>
      </w:r>
      <w:r w:rsidRPr="00EB0BAD">
        <w:t xml:space="preserve">d </w:t>
      </w:r>
      <w:r w:rsidRPr="00EB0BAD">
        <w:rPr>
          <w:spacing w:val="5"/>
        </w:rPr>
        <w:t>e</w:t>
      </w:r>
      <w:r w:rsidRPr="00EB0BAD">
        <w:rPr>
          <w:spacing w:val="1"/>
        </w:rPr>
        <w:t>y</w:t>
      </w:r>
      <w:r w:rsidRPr="00EB0BAD">
        <w:t>e</w:t>
      </w:r>
      <w:r w:rsidRPr="00EB0BAD">
        <w:rPr>
          <w:spacing w:val="7"/>
        </w:rPr>
        <w:t xml:space="preserve"> </w:t>
      </w:r>
      <w:r w:rsidRPr="00EB0BAD">
        <w:rPr>
          <w:spacing w:val="3"/>
        </w:rPr>
        <w:t>f</w:t>
      </w:r>
      <w:r w:rsidRPr="00EB0BAD">
        <w:rPr>
          <w:spacing w:val="6"/>
        </w:rPr>
        <w:t>o</w:t>
      </w:r>
      <w:r w:rsidRPr="00EB0BAD">
        <w:t>r</w:t>
      </w:r>
      <w:r w:rsidRPr="00EB0BAD">
        <w:rPr>
          <w:spacing w:val="6"/>
        </w:rPr>
        <w:t xml:space="preserve"> d</w:t>
      </w:r>
      <w:r w:rsidRPr="00EB0BAD">
        <w:rPr>
          <w:spacing w:val="5"/>
        </w:rPr>
        <w:t>e</w:t>
      </w:r>
      <w:r w:rsidRPr="00EB0BAD">
        <w:rPr>
          <w:spacing w:val="2"/>
        </w:rPr>
        <w:t>t</w:t>
      </w:r>
      <w:r w:rsidRPr="00EB0BAD">
        <w:rPr>
          <w:spacing w:val="5"/>
        </w:rPr>
        <w:t>a</w:t>
      </w:r>
      <w:r w:rsidRPr="00EB0BAD">
        <w:rPr>
          <w:spacing w:val="4"/>
        </w:rPr>
        <w:t>i</w:t>
      </w:r>
      <w:r w:rsidRPr="00EB0BAD">
        <w:rPr>
          <w:spacing w:val="2"/>
        </w:rPr>
        <w:t>l</w:t>
      </w:r>
      <w:r w:rsidRPr="00EB0BAD">
        <w:t>.</w:t>
      </w:r>
    </w:p>
    <w:p w14:paraId="3CEF1BD1" w14:textId="77777777" w:rsidR="00A540DC" w:rsidRPr="00EB0BAD" w:rsidRDefault="00EB0BAD">
      <w:pPr>
        <w:spacing w:before="74" w:line="272" w:lineRule="auto"/>
        <w:ind w:right="552"/>
      </w:pPr>
      <w:r w:rsidRPr="00EB0BAD">
        <w:rPr>
          <w:spacing w:val="5"/>
        </w:rPr>
        <w:t>Kee</w:t>
      </w:r>
      <w:r w:rsidRPr="00EB0BAD">
        <w:t>n</w:t>
      </w:r>
      <w:r w:rsidRPr="00EB0BAD">
        <w:rPr>
          <w:spacing w:val="4"/>
        </w:rPr>
        <w:t xml:space="preserve"> </w:t>
      </w:r>
      <w:r w:rsidRPr="00EB0BAD">
        <w:rPr>
          <w:spacing w:val="2"/>
        </w:rPr>
        <w:t>t</w:t>
      </w:r>
      <w:r w:rsidRPr="00EB0BAD">
        <w:t>o</w:t>
      </w:r>
      <w:r w:rsidRPr="00EB0BAD">
        <w:rPr>
          <w:spacing w:val="9"/>
        </w:rPr>
        <w:t xml:space="preserve"> </w:t>
      </w:r>
      <w:r w:rsidRPr="00EB0BAD">
        <w:rPr>
          <w:spacing w:val="3"/>
        </w:rPr>
        <w:t>f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t>a</w:t>
      </w:r>
      <w:r w:rsidRPr="00EB0BAD">
        <w:rPr>
          <w:spacing w:val="7"/>
        </w:rPr>
        <w:t xml:space="preserve"> </w:t>
      </w:r>
      <w:r w:rsidRPr="00EB0BAD">
        <w:rPr>
          <w:spacing w:val="5"/>
        </w:rPr>
        <w:t>c</w:t>
      </w:r>
      <w:r w:rsidRPr="00EB0BAD">
        <w:rPr>
          <w:spacing w:val="3"/>
        </w:rPr>
        <w:t>h</w:t>
      </w:r>
      <w:r w:rsidRPr="00EB0BAD">
        <w:rPr>
          <w:spacing w:val="5"/>
        </w:rPr>
        <w:t>a</w:t>
      </w:r>
      <w:r w:rsidRPr="00EB0BAD">
        <w:rPr>
          <w:spacing w:val="4"/>
        </w:rPr>
        <w:t>l</w:t>
      </w:r>
      <w:r w:rsidRPr="00EB0BAD">
        <w:rPr>
          <w:spacing w:val="2"/>
        </w:rPr>
        <w:t>l</w:t>
      </w:r>
      <w:r w:rsidRPr="00EB0BAD">
        <w:rPr>
          <w:spacing w:val="5"/>
        </w:rPr>
        <w:t>e</w:t>
      </w:r>
      <w:r w:rsidRPr="00EB0BAD">
        <w:rPr>
          <w:spacing w:val="3"/>
        </w:rPr>
        <w:t>ng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5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5"/>
        </w:rPr>
        <w:t>ecre</w:t>
      </w:r>
      <w:r w:rsidRPr="00EB0BAD">
        <w:rPr>
          <w:spacing w:val="2"/>
        </w:rPr>
        <w:t>t</w:t>
      </w:r>
      <w:r w:rsidRPr="00EB0BAD">
        <w:rPr>
          <w:spacing w:val="5"/>
        </w:rPr>
        <w:t>a</w:t>
      </w:r>
      <w:r w:rsidRPr="00EB0BAD">
        <w:rPr>
          <w:spacing w:val="3"/>
        </w:rPr>
        <w:t>r</w:t>
      </w:r>
      <w:r w:rsidRPr="00EB0BAD">
        <w:rPr>
          <w:spacing w:val="4"/>
        </w:rPr>
        <w:t>i</w:t>
      </w:r>
      <w:r w:rsidRPr="00EB0BAD">
        <w:rPr>
          <w:spacing w:val="5"/>
        </w:rPr>
        <w:t>a</w:t>
      </w:r>
      <w:r w:rsidRPr="00EB0BAD">
        <w:t>l</w:t>
      </w:r>
      <w:r w:rsidRPr="00EB0BAD">
        <w:rPr>
          <w:spacing w:val="2"/>
        </w:rPr>
        <w:t xml:space="preserve"> </w:t>
      </w:r>
      <w:r w:rsidRPr="00EB0BAD">
        <w:rPr>
          <w:spacing w:val="3"/>
        </w:rPr>
        <w:t>p</w:t>
      </w:r>
      <w:r w:rsidRPr="00EB0BAD">
        <w:rPr>
          <w:spacing w:val="6"/>
        </w:rPr>
        <w:t>o</w:t>
      </w:r>
      <w:r w:rsidRPr="00EB0BAD">
        <w:rPr>
          <w:spacing w:val="4"/>
        </w:rPr>
        <w:t>sit</w:t>
      </w:r>
      <w:r w:rsidRPr="00EB0BAD">
        <w:rPr>
          <w:spacing w:val="2"/>
        </w:rPr>
        <w:t>i</w:t>
      </w:r>
      <w:r w:rsidRPr="00EB0BAD">
        <w:rPr>
          <w:spacing w:val="6"/>
        </w:rPr>
        <w:t>o</w:t>
      </w:r>
      <w:r w:rsidRPr="00EB0BAD">
        <w:t>n</w:t>
      </w:r>
      <w:r w:rsidRPr="00EB0BAD">
        <w:rPr>
          <w:spacing w:val="2"/>
        </w:rPr>
        <w:t xml:space="preserve"> </w:t>
      </w:r>
      <w:r w:rsidRPr="00EB0BAD">
        <w:t>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>h</w:t>
      </w:r>
      <w:r w:rsidRPr="00EB0BAD">
        <w:rPr>
          <w:spacing w:val="4"/>
        </w:rPr>
        <w:t xml:space="preserve"> </w:t>
      </w:r>
      <w:r w:rsidRPr="00EB0BAD">
        <w:t>a</w:t>
      </w:r>
      <w:r w:rsidRPr="00EB0BAD">
        <w:rPr>
          <w:spacing w:val="9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3"/>
        </w:rPr>
        <w:t>u</w:t>
      </w:r>
      <w:r w:rsidRPr="00EB0BAD">
        <w:rPr>
          <w:spacing w:val="5"/>
        </w:rPr>
        <w:t>c</w:t>
      </w:r>
      <w:r w:rsidRPr="00EB0BAD">
        <w:rPr>
          <w:spacing w:val="3"/>
        </w:rPr>
        <w:t>c</w:t>
      </w:r>
      <w:r w:rsidRPr="00EB0BAD">
        <w:rPr>
          <w:spacing w:val="5"/>
        </w:rPr>
        <w:t>e</w:t>
      </w:r>
      <w:r w:rsidRPr="00EB0BAD">
        <w:rPr>
          <w:spacing w:val="4"/>
        </w:rPr>
        <w:t>ss</w:t>
      </w:r>
      <w:r w:rsidRPr="00EB0BAD">
        <w:rPr>
          <w:spacing w:val="3"/>
        </w:rPr>
        <w:t>fu</w:t>
      </w:r>
      <w:r w:rsidRPr="00EB0BAD">
        <w:t>l</w:t>
      </w:r>
      <w:r w:rsidRPr="00EB0BAD">
        <w:rPr>
          <w:spacing w:val="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a</w:t>
      </w:r>
      <w:r w:rsidRPr="00EB0BAD">
        <w:rPr>
          <w:spacing w:val="1"/>
        </w:rPr>
        <w:t>m</w:t>
      </w:r>
      <w:r w:rsidRPr="00EB0BAD">
        <w:rPr>
          <w:spacing w:val="6"/>
        </w:rPr>
        <w:t>b</w:t>
      </w:r>
      <w:r w:rsidRPr="00EB0BAD">
        <w:rPr>
          <w:spacing w:val="4"/>
        </w:rPr>
        <w:t>iti</w:t>
      </w:r>
      <w:r w:rsidRPr="00EB0BAD">
        <w:rPr>
          <w:spacing w:val="6"/>
        </w:rPr>
        <w:t>o</w:t>
      </w:r>
      <w:r w:rsidRPr="00EB0BAD">
        <w:rPr>
          <w:spacing w:val="3"/>
        </w:rPr>
        <w:t>u</w:t>
      </w:r>
      <w:r w:rsidRPr="00EB0BAD">
        <w:t xml:space="preserve">s </w:t>
      </w:r>
      <w:r w:rsidRPr="00EB0BAD">
        <w:rPr>
          <w:spacing w:val="5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6"/>
        </w:rPr>
        <w:t>p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y</w:t>
      </w:r>
      <w:r w:rsidRPr="00EB0BAD">
        <w:rPr>
          <w:spacing w:val="-1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3"/>
        </w:rPr>
        <w:t>h</w:t>
      </w:r>
      <w:r w:rsidRPr="00EB0BAD">
        <w:rPr>
          <w:spacing w:val="5"/>
        </w:rPr>
        <w:t>a</w:t>
      </w:r>
      <w:r w:rsidRPr="00EB0BAD">
        <w:t>t</w:t>
      </w:r>
      <w:r w:rsidRPr="00EB0BAD">
        <w:rPr>
          <w:spacing w:val="6"/>
        </w:rPr>
        <w:t xml:space="preserve"> o</w:t>
      </w:r>
      <w:r w:rsidRPr="00EB0BAD">
        <w:rPr>
          <w:spacing w:val="3"/>
        </w:rPr>
        <w:t>ff</w:t>
      </w:r>
      <w:r w:rsidRPr="00EB0BAD">
        <w:rPr>
          <w:spacing w:val="5"/>
        </w:rPr>
        <w:t>er</w:t>
      </w:r>
      <w:r w:rsidRPr="00EB0BAD">
        <w:t>s</w:t>
      </w:r>
      <w:r w:rsidRPr="00EB0BAD">
        <w:rPr>
          <w:spacing w:val="2"/>
        </w:rPr>
        <w:t xml:space="preserve"> </w:t>
      </w:r>
      <w:r w:rsidRPr="00EB0BAD">
        <w:rPr>
          <w:spacing w:val="3"/>
        </w:rPr>
        <w:t>o</w:t>
      </w:r>
      <w:r w:rsidRPr="00EB0BAD">
        <w:rPr>
          <w:spacing w:val="6"/>
        </w:rPr>
        <w:t>p</w:t>
      </w:r>
      <w:r w:rsidRPr="00EB0BAD">
        <w:rPr>
          <w:spacing w:val="3"/>
        </w:rPr>
        <w:t>po</w:t>
      </w:r>
      <w:r w:rsidRPr="00EB0BAD">
        <w:rPr>
          <w:spacing w:val="5"/>
        </w:rPr>
        <w:t>r</w:t>
      </w:r>
      <w:r w:rsidRPr="00EB0BAD">
        <w:rPr>
          <w:spacing w:val="4"/>
        </w:rPr>
        <w:t>t</w:t>
      </w:r>
      <w:r w:rsidRPr="00EB0BAD">
        <w:rPr>
          <w:spacing w:val="3"/>
        </w:rPr>
        <w:t>un</w:t>
      </w:r>
      <w:r w:rsidRPr="00EB0BAD">
        <w:rPr>
          <w:spacing w:val="4"/>
        </w:rPr>
        <w:t>iti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-2"/>
        </w:rPr>
        <w:t xml:space="preserve"> </w:t>
      </w:r>
      <w:r w:rsidRPr="00EB0BAD">
        <w:rPr>
          <w:spacing w:val="3"/>
        </w:rPr>
        <w:t>fo</w:t>
      </w:r>
      <w:r w:rsidRPr="00EB0BAD">
        <w:t>r</w:t>
      </w:r>
      <w:r w:rsidRPr="00EB0BAD">
        <w:rPr>
          <w:spacing w:val="6"/>
        </w:rPr>
        <w:t xml:space="preserve"> </w:t>
      </w:r>
      <w:r w:rsidRPr="00EB0BAD">
        <w:rPr>
          <w:spacing w:val="5"/>
        </w:rPr>
        <w:t>c</w:t>
      </w:r>
      <w:r w:rsidRPr="00EB0BAD">
        <w:rPr>
          <w:spacing w:val="3"/>
        </w:rPr>
        <w:t>a</w:t>
      </w:r>
      <w:r w:rsidRPr="00EB0BAD">
        <w:rPr>
          <w:spacing w:val="5"/>
        </w:rPr>
        <w:t>re</w:t>
      </w:r>
      <w:r w:rsidRPr="00EB0BAD">
        <w:rPr>
          <w:spacing w:val="3"/>
        </w:rPr>
        <w:t>e</w:t>
      </w:r>
      <w:r w:rsidRPr="00EB0BAD">
        <w:t>r</w:t>
      </w:r>
      <w:r w:rsidRPr="00EB0BAD">
        <w:rPr>
          <w:spacing w:val="3"/>
        </w:rPr>
        <w:t xml:space="preserve"> </w:t>
      </w:r>
      <w:r w:rsidRPr="00EB0BAD">
        <w:rPr>
          <w:spacing w:val="6"/>
        </w:rPr>
        <w:t>d</w:t>
      </w:r>
      <w:r w:rsidRPr="00EB0BAD">
        <w:rPr>
          <w:spacing w:val="5"/>
        </w:rPr>
        <w:t>e</w:t>
      </w:r>
      <w:r w:rsidRPr="00EB0BAD">
        <w:rPr>
          <w:spacing w:val="3"/>
        </w:rPr>
        <w:t>v</w:t>
      </w:r>
      <w:r w:rsidRPr="00EB0BAD">
        <w:rPr>
          <w:spacing w:val="5"/>
        </w:rPr>
        <w:t>e</w:t>
      </w:r>
      <w:r w:rsidRPr="00EB0BAD">
        <w:rPr>
          <w:spacing w:val="2"/>
        </w:rPr>
        <w:t>l</w:t>
      </w:r>
      <w:r w:rsidRPr="00EB0BAD">
        <w:rPr>
          <w:spacing w:val="3"/>
        </w:rPr>
        <w:t>o</w:t>
      </w:r>
      <w:r w:rsidRPr="00EB0BAD">
        <w:rPr>
          <w:spacing w:val="6"/>
        </w:rPr>
        <w:t>p</w:t>
      </w:r>
      <w:r w:rsidRPr="00EB0BAD">
        <w:rPr>
          <w:spacing w:val="1"/>
        </w:rPr>
        <w:t>m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t>t</w:t>
      </w:r>
      <w:r w:rsidRPr="00EB0BAD">
        <w:rPr>
          <w:spacing w:val="-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6"/>
        </w:rPr>
        <w:t>d</w:t>
      </w:r>
      <w:r w:rsidRPr="00EB0BAD">
        <w:rPr>
          <w:spacing w:val="3"/>
        </w:rPr>
        <w:t>v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rPr>
          <w:spacing w:val="5"/>
        </w:rPr>
        <w:t>ce</w:t>
      </w:r>
      <w:r w:rsidRPr="00EB0BAD">
        <w:rPr>
          <w:spacing w:val="17"/>
        </w:rPr>
        <w:t>m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4"/>
        </w:rPr>
        <w:t>t</w:t>
      </w:r>
      <w:r w:rsidRPr="00EB0BAD">
        <w:t>.</w:t>
      </w:r>
    </w:p>
    <w:p w14:paraId="3C0AE87C" w14:textId="77777777" w:rsidR="00A540DC" w:rsidRPr="00EB0BAD" w:rsidRDefault="00A540DC">
      <w:pPr>
        <w:spacing w:line="240" w:lineRule="exact"/>
        <w:rPr>
          <w:sz w:val="24"/>
          <w:szCs w:val="24"/>
        </w:rPr>
      </w:pPr>
    </w:p>
    <w:p w14:paraId="0985A26F" w14:textId="77777777" w:rsidR="00A540DC" w:rsidRPr="00EB0BAD" w:rsidRDefault="00EB0BAD">
      <w:pPr>
        <w:rPr>
          <w:sz w:val="22"/>
          <w:szCs w:val="22"/>
        </w:rPr>
      </w:pPr>
      <w:r w:rsidRPr="00EB0BAD">
        <w:rPr>
          <w:spacing w:val="7"/>
          <w:sz w:val="22"/>
          <w:szCs w:val="22"/>
        </w:rPr>
        <w:t>W</w:t>
      </w:r>
      <w:r w:rsidRPr="00EB0BAD">
        <w:rPr>
          <w:spacing w:val="6"/>
          <w:sz w:val="22"/>
          <w:szCs w:val="22"/>
        </w:rPr>
        <w:t>OR</w:t>
      </w:r>
      <w:r w:rsidRPr="00EB0BAD">
        <w:rPr>
          <w:sz w:val="22"/>
          <w:szCs w:val="22"/>
        </w:rPr>
        <w:t>K</w:t>
      </w:r>
      <w:r w:rsidRPr="00EB0BAD">
        <w:rPr>
          <w:spacing w:val="16"/>
          <w:sz w:val="22"/>
          <w:szCs w:val="22"/>
        </w:rPr>
        <w:t xml:space="preserve"> </w:t>
      </w:r>
      <w:r w:rsidRPr="00EB0BAD">
        <w:rPr>
          <w:spacing w:val="6"/>
          <w:sz w:val="22"/>
          <w:szCs w:val="22"/>
        </w:rPr>
        <w:t>E</w:t>
      </w:r>
      <w:r w:rsidRPr="00EB0BAD">
        <w:rPr>
          <w:spacing w:val="8"/>
          <w:sz w:val="22"/>
          <w:szCs w:val="22"/>
        </w:rPr>
        <w:t>X</w:t>
      </w:r>
      <w:r w:rsidRPr="00EB0BAD">
        <w:rPr>
          <w:spacing w:val="7"/>
          <w:sz w:val="22"/>
          <w:szCs w:val="22"/>
        </w:rPr>
        <w:t>P</w:t>
      </w:r>
      <w:r w:rsidRPr="00EB0BAD">
        <w:rPr>
          <w:spacing w:val="9"/>
          <w:sz w:val="22"/>
          <w:szCs w:val="22"/>
        </w:rPr>
        <w:t>ER</w:t>
      </w:r>
      <w:r w:rsidRPr="00EB0BAD">
        <w:rPr>
          <w:spacing w:val="6"/>
          <w:sz w:val="22"/>
          <w:szCs w:val="22"/>
        </w:rPr>
        <w:t>IE</w:t>
      </w:r>
      <w:r w:rsidRPr="00EB0BAD">
        <w:rPr>
          <w:spacing w:val="8"/>
          <w:sz w:val="22"/>
          <w:szCs w:val="22"/>
        </w:rPr>
        <w:t>N</w:t>
      </w:r>
      <w:r w:rsidRPr="00EB0BAD">
        <w:rPr>
          <w:spacing w:val="6"/>
          <w:sz w:val="22"/>
          <w:szCs w:val="22"/>
        </w:rPr>
        <w:t>C</w:t>
      </w:r>
      <w:r w:rsidRPr="00EB0BAD">
        <w:rPr>
          <w:sz w:val="22"/>
          <w:szCs w:val="22"/>
        </w:rPr>
        <w:t>E</w:t>
      </w:r>
    </w:p>
    <w:p w14:paraId="66B53771" w14:textId="77777777" w:rsidR="00A540DC" w:rsidRPr="00EB0BAD" w:rsidRDefault="00A540DC">
      <w:pPr>
        <w:spacing w:before="6" w:line="280" w:lineRule="exact"/>
        <w:rPr>
          <w:sz w:val="28"/>
          <w:szCs w:val="28"/>
        </w:rPr>
      </w:pPr>
    </w:p>
    <w:p w14:paraId="511CCFF4" w14:textId="77777777" w:rsidR="00A540DC" w:rsidRPr="00EB0BAD" w:rsidRDefault="00EB0BAD">
      <w:r w:rsidRPr="00EB0BAD">
        <w:rPr>
          <w:b/>
          <w:i/>
          <w:spacing w:val="3"/>
        </w:rPr>
        <w:t>M</w:t>
      </w:r>
      <w:r w:rsidRPr="00EB0BAD">
        <w:rPr>
          <w:b/>
          <w:i/>
          <w:spacing w:val="2"/>
        </w:rPr>
        <w:t>ultin</w:t>
      </w:r>
      <w:r w:rsidRPr="00EB0BAD">
        <w:rPr>
          <w:b/>
          <w:i/>
          <w:spacing w:val="3"/>
        </w:rPr>
        <w:t>a</w:t>
      </w:r>
      <w:r w:rsidRPr="00EB0BAD">
        <w:rPr>
          <w:b/>
          <w:i/>
          <w:spacing w:val="2"/>
        </w:rPr>
        <w:t>ti</w:t>
      </w:r>
      <w:r w:rsidRPr="00EB0BAD">
        <w:rPr>
          <w:b/>
          <w:i/>
          <w:spacing w:val="3"/>
        </w:rPr>
        <w:t>o</w:t>
      </w:r>
      <w:r w:rsidRPr="00EB0BAD">
        <w:rPr>
          <w:b/>
          <w:i/>
          <w:spacing w:val="2"/>
        </w:rPr>
        <w:t>n</w:t>
      </w:r>
      <w:r w:rsidRPr="00EB0BAD">
        <w:rPr>
          <w:b/>
          <w:i/>
          <w:spacing w:val="3"/>
        </w:rPr>
        <w:t>a</w:t>
      </w:r>
      <w:r w:rsidRPr="00EB0BAD">
        <w:rPr>
          <w:b/>
          <w:i/>
        </w:rPr>
        <w:t>l</w:t>
      </w:r>
      <w:r w:rsidRPr="00EB0BAD">
        <w:rPr>
          <w:b/>
          <w:i/>
          <w:spacing w:val="-6"/>
        </w:rPr>
        <w:t xml:space="preserve"> </w:t>
      </w:r>
      <w:r w:rsidRPr="00EB0BAD">
        <w:rPr>
          <w:b/>
          <w:i/>
          <w:spacing w:val="1"/>
        </w:rPr>
        <w:t>Co</w:t>
      </w:r>
      <w:r w:rsidRPr="00EB0BAD">
        <w:rPr>
          <w:b/>
          <w:i/>
          <w:spacing w:val="3"/>
        </w:rPr>
        <w:t>m</w:t>
      </w:r>
      <w:r w:rsidRPr="00EB0BAD">
        <w:rPr>
          <w:b/>
          <w:i/>
          <w:spacing w:val="1"/>
        </w:rPr>
        <w:t>p</w:t>
      </w:r>
      <w:r w:rsidRPr="00EB0BAD">
        <w:rPr>
          <w:b/>
          <w:i/>
          <w:spacing w:val="3"/>
        </w:rPr>
        <w:t>a</w:t>
      </w:r>
      <w:r w:rsidRPr="00EB0BAD">
        <w:rPr>
          <w:b/>
          <w:i/>
          <w:spacing w:val="2"/>
        </w:rPr>
        <w:t>n</w:t>
      </w:r>
      <w:r w:rsidRPr="00EB0BAD">
        <w:rPr>
          <w:b/>
          <w:i/>
        </w:rPr>
        <w:t>y –</w:t>
      </w:r>
      <w:r w:rsidRPr="00EB0BAD">
        <w:rPr>
          <w:b/>
          <w:i/>
          <w:spacing w:val="5"/>
        </w:rPr>
        <w:t xml:space="preserve"> </w:t>
      </w:r>
      <w:r w:rsidRPr="00EB0BAD">
        <w:rPr>
          <w:b/>
          <w:i/>
          <w:spacing w:val="-1"/>
        </w:rPr>
        <w:t>C</w:t>
      </w:r>
      <w:r w:rsidRPr="00EB0BAD">
        <w:rPr>
          <w:b/>
          <w:i/>
          <w:spacing w:val="3"/>
        </w:rPr>
        <w:t>ove</w:t>
      </w:r>
      <w:r w:rsidRPr="00EB0BAD">
        <w:rPr>
          <w:b/>
          <w:i/>
          <w:spacing w:val="2"/>
        </w:rPr>
        <w:t>ntr</w:t>
      </w:r>
      <w:r w:rsidRPr="00EB0BAD">
        <w:rPr>
          <w:b/>
          <w:i/>
        </w:rPr>
        <w:t>y</w:t>
      </w:r>
    </w:p>
    <w:p w14:paraId="59629EAD" w14:textId="77777777" w:rsidR="00A540DC" w:rsidRPr="00EB0BAD" w:rsidRDefault="00EB0BAD">
      <w:pPr>
        <w:spacing w:line="240" w:lineRule="exact"/>
      </w:pPr>
      <w:r w:rsidRPr="00EB0BAD">
        <w:rPr>
          <w:spacing w:val="2"/>
          <w:sz w:val="22"/>
          <w:szCs w:val="22"/>
        </w:rPr>
        <w:t>C</w:t>
      </w:r>
      <w:r w:rsidRPr="00EB0BAD">
        <w:rPr>
          <w:spacing w:val="1"/>
          <w:sz w:val="22"/>
          <w:szCs w:val="22"/>
        </w:rPr>
        <w:t>O</w:t>
      </w:r>
      <w:r w:rsidRPr="00EB0BAD">
        <w:rPr>
          <w:spacing w:val="3"/>
          <w:sz w:val="22"/>
          <w:szCs w:val="22"/>
        </w:rPr>
        <w:t>M</w:t>
      </w:r>
      <w:r w:rsidRPr="00EB0BAD">
        <w:rPr>
          <w:spacing w:val="-17"/>
          <w:sz w:val="22"/>
          <w:szCs w:val="22"/>
        </w:rPr>
        <w:t>P</w:t>
      </w:r>
      <w:r w:rsidRPr="00EB0BAD">
        <w:rPr>
          <w:spacing w:val="1"/>
          <w:sz w:val="22"/>
          <w:szCs w:val="22"/>
        </w:rPr>
        <w:t>A</w:t>
      </w:r>
      <w:r w:rsidRPr="00EB0BAD">
        <w:rPr>
          <w:spacing w:val="-1"/>
          <w:sz w:val="22"/>
          <w:szCs w:val="22"/>
        </w:rPr>
        <w:t>N</w:t>
      </w:r>
      <w:r w:rsidRPr="00EB0BAD">
        <w:rPr>
          <w:sz w:val="22"/>
          <w:szCs w:val="22"/>
        </w:rPr>
        <w:t>Y</w:t>
      </w:r>
      <w:r w:rsidRPr="00EB0BAD">
        <w:rPr>
          <w:spacing w:val="-3"/>
          <w:sz w:val="22"/>
          <w:szCs w:val="22"/>
        </w:rPr>
        <w:t xml:space="preserve"> </w:t>
      </w:r>
      <w:r w:rsidRPr="00EB0BAD">
        <w:rPr>
          <w:spacing w:val="2"/>
          <w:sz w:val="22"/>
          <w:szCs w:val="22"/>
        </w:rPr>
        <w:t>SE</w:t>
      </w:r>
      <w:r w:rsidRPr="00EB0BAD">
        <w:rPr>
          <w:spacing w:val="1"/>
          <w:sz w:val="22"/>
          <w:szCs w:val="22"/>
        </w:rPr>
        <w:t>CR</w:t>
      </w:r>
      <w:r w:rsidRPr="00EB0BAD">
        <w:rPr>
          <w:sz w:val="22"/>
          <w:szCs w:val="22"/>
        </w:rPr>
        <w:t>E</w:t>
      </w:r>
      <w:r w:rsidRPr="00EB0BAD">
        <w:rPr>
          <w:spacing w:val="-15"/>
          <w:sz w:val="22"/>
          <w:szCs w:val="22"/>
        </w:rPr>
        <w:t>T</w:t>
      </w:r>
      <w:r w:rsidRPr="00EB0BAD">
        <w:rPr>
          <w:spacing w:val="1"/>
          <w:sz w:val="22"/>
          <w:szCs w:val="22"/>
        </w:rPr>
        <w:t>A</w:t>
      </w:r>
      <w:r w:rsidRPr="00EB0BAD">
        <w:rPr>
          <w:spacing w:val="-10"/>
          <w:sz w:val="22"/>
          <w:szCs w:val="22"/>
        </w:rPr>
        <w:t>R</w:t>
      </w:r>
      <w:r w:rsidRPr="00EB0BAD">
        <w:rPr>
          <w:sz w:val="22"/>
          <w:szCs w:val="22"/>
        </w:rPr>
        <w:t xml:space="preserve">Y        </w:t>
      </w:r>
      <w:r w:rsidRPr="00EB0BAD">
        <w:rPr>
          <w:spacing w:val="27"/>
          <w:sz w:val="22"/>
          <w:szCs w:val="22"/>
        </w:rPr>
        <w:t xml:space="preserve"> </w:t>
      </w:r>
      <w:r w:rsidRPr="00EB0BAD">
        <w:rPr>
          <w:spacing w:val="4"/>
        </w:rPr>
        <w:t>J</w:t>
      </w:r>
      <w:r w:rsidRPr="00EB0BAD">
        <w:rPr>
          <w:spacing w:val="1"/>
        </w:rPr>
        <w:t>un</w:t>
      </w:r>
      <w:r w:rsidRPr="00EB0BAD">
        <w:t>e</w:t>
      </w:r>
      <w:r w:rsidRPr="00EB0BAD">
        <w:rPr>
          <w:spacing w:val="2"/>
        </w:rPr>
        <w:t xml:space="preserve"> </w:t>
      </w:r>
      <w:r w:rsidRPr="00EB0BAD">
        <w:rPr>
          <w:spacing w:val="1"/>
        </w:rPr>
        <w:t>2</w:t>
      </w:r>
      <w:r w:rsidRPr="00EB0BAD">
        <w:rPr>
          <w:spacing w:val="4"/>
        </w:rPr>
        <w:t>0</w:t>
      </w:r>
      <w:r w:rsidRPr="00EB0BAD">
        <w:rPr>
          <w:spacing w:val="1"/>
        </w:rPr>
        <w:t>0</w:t>
      </w:r>
      <w:r w:rsidRPr="00EB0BAD">
        <w:t>8</w:t>
      </w:r>
      <w:r w:rsidRPr="00EB0BAD">
        <w:rPr>
          <w:spacing w:val="2"/>
        </w:rPr>
        <w:t xml:space="preserve"> </w:t>
      </w:r>
      <w:r w:rsidRPr="00EB0BAD">
        <w:t>-</w:t>
      </w:r>
      <w:r w:rsidRPr="00EB0BAD">
        <w:rPr>
          <w:spacing w:val="3"/>
        </w:rPr>
        <w:t xml:space="preserve"> </w:t>
      </w:r>
      <w:r w:rsidRPr="00EB0BAD">
        <w:rPr>
          <w:spacing w:val="2"/>
        </w:rPr>
        <w:t>P</w:t>
      </w:r>
      <w:r w:rsidRPr="00EB0BAD">
        <w:rPr>
          <w:spacing w:val="3"/>
        </w:rPr>
        <w:t>re</w:t>
      </w:r>
      <w:r w:rsidRPr="00EB0BAD">
        <w:rPr>
          <w:spacing w:val="2"/>
        </w:rPr>
        <w:t>s</w:t>
      </w:r>
      <w:r w:rsidRPr="00EB0BAD">
        <w:rPr>
          <w:spacing w:val="3"/>
        </w:rPr>
        <w:t>e</w:t>
      </w:r>
      <w:r w:rsidRPr="00EB0BAD">
        <w:rPr>
          <w:spacing w:val="1"/>
        </w:rPr>
        <w:t>n</w:t>
      </w:r>
      <w:r w:rsidRPr="00EB0BAD">
        <w:t>t</w:t>
      </w:r>
    </w:p>
    <w:p w14:paraId="376E4749" w14:textId="77777777" w:rsidR="00A540DC" w:rsidRPr="00EB0BAD" w:rsidRDefault="00A540DC">
      <w:pPr>
        <w:spacing w:before="11" w:line="220" w:lineRule="exact"/>
        <w:rPr>
          <w:sz w:val="22"/>
          <w:szCs w:val="22"/>
        </w:rPr>
      </w:pPr>
    </w:p>
    <w:p w14:paraId="1CB19FB3" w14:textId="77777777" w:rsidR="00A540DC" w:rsidRPr="00EB0BAD" w:rsidRDefault="00EB0BAD">
      <w:pPr>
        <w:spacing w:line="271" w:lineRule="auto"/>
        <w:ind w:right="325"/>
      </w:pPr>
      <w:r w:rsidRPr="00EB0BAD">
        <w:rPr>
          <w:spacing w:val="4"/>
        </w:rPr>
        <w:t>R</w:t>
      </w:r>
      <w:r w:rsidRPr="00EB0BAD">
        <w:rPr>
          <w:spacing w:val="5"/>
        </w:rPr>
        <w:t>e</w:t>
      </w:r>
      <w:r w:rsidRPr="00EB0BAD">
        <w:rPr>
          <w:spacing w:val="4"/>
        </w:rPr>
        <w:t>s</w:t>
      </w:r>
      <w:r w:rsidRPr="00EB0BAD">
        <w:rPr>
          <w:spacing w:val="6"/>
        </w:rPr>
        <w:t>po</w:t>
      </w:r>
      <w:r w:rsidRPr="00EB0BAD">
        <w:rPr>
          <w:spacing w:val="3"/>
        </w:rPr>
        <w:t>n</w:t>
      </w:r>
      <w:r w:rsidRPr="00EB0BAD">
        <w:rPr>
          <w:spacing w:val="4"/>
        </w:rPr>
        <w:t>s</w:t>
      </w:r>
      <w:r w:rsidRPr="00EB0BAD">
        <w:rPr>
          <w:spacing w:val="2"/>
        </w:rPr>
        <w:t>i</w:t>
      </w:r>
      <w:r w:rsidRPr="00EB0BAD">
        <w:rPr>
          <w:spacing w:val="6"/>
        </w:rPr>
        <w:t>b</w:t>
      </w:r>
      <w:r w:rsidRPr="00EB0BAD">
        <w:rPr>
          <w:spacing w:val="4"/>
        </w:rPr>
        <w:t>l</w:t>
      </w:r>
      <w:r w:rsidRPr="00EB0BAD">
        <w:t>e</w:t>
      </w:r>
      <w:r w:rsidRPr="00EB0BAD">
        <w:rPr>
          <w:spacing w:val="-2"/>
        </w:rPr>
        <w:t xml:space="preserve"> </w:t>
      </w:r>
      <w:r w:rsidRPr="00EB0BAD">
        <w:rPr>
          <w:spacing w:val="3"/>
        </w:rPr>
        <w:t>fo</w:t>
      </w:r>
      <w:r w:rsidRPr="00EB0BAD">
        <w:t>r</w:t>
      </w:r>
      <w:r w:rsidRPr="00EB0BAD">
        <w:rPr>
          <w:spacing w:val="8"/>
        </w:rPr>
        <w:t xml:space="preserve"> 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4"/>
        </w:rPr>
        <w:t>s</w:t>
      </w:r>
      <w:r w:rsidRPr="00EB0BAD">
        <w:rPr>
          <w:spacing w:val="3"/>
        </w:rPr>
        <w:t>u</w:t>
      </w:r>
      <w:r w:rsidRPr="00EB0BAD">
        <w:rPr>
          <w:spacing w:val="5"/>
        </w:rPr>
        <w:t>r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1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3"/>
        </w:rPr>
        <w:t>ha</w:t>
      </w:r>
      <w:r w:rsidRPr="00EB0BAD">
        <w:t>t</w:t>
      </w:r>
      <w:r w:rsidRPr="00EB0BAD">
        <w:rPr>
          <w:spacing w:val="6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3"/>
        </w:rPr>
        <w:t>h</w:t>
      </w:r>
      <w:r w:rsidRPr="00EB0BAD">
        <w:t>e</w:t>
      </w:r>
      <w:r w:rsidRPr="00EB0BAD">
        <w:rPr>
          <w:spacing w:val="8"/>
        </w:rPr>
        <w:t xml:space="preserve"> </w:t>
      </w:r>
      <w:r w:rsidRPr="00EB0BAD">
        <w:rPr>
          <w:spacing w:val="3"/>
        </w:rPr>
        <w:t>h</w:t>
      </w:r>
      <w:r w:rsidRPr="00EB0BAD">
        <w:rPr>
          <w:spacing w:val="4"/>
        </w:rPr>
        <w:t>i</w:t>
      </w:r>
      <w:r w:rsidRPr="00EB0BAD">
        <w:rPr>
          <w:spacing w:val="3"/>
        </w:rPr>
        <w:t>gh</w:t>
      </w:r>
      <w:r w:rsidRPr="00EB0BAD">
        <w:rPr>
          <w:spacing w:val="5"/>
        </w:rPr>
        <w:t>e</w:t>
      </w:r>
      <w:r w:rsidRPr="00EB0BAD">
        <w:rPr>
          <w:spacing w:val="4"/>
        </w:rPr>
        <w:t>s</w:t>
      </w:r>
      <w:r w:rsidRPr="00EB0BAD">
        <w:t>t</w:t>
      </w:r>
      <w:r w:rsidRPr="00EB0BAD">
        <w:rPr>
          <w:spacing w:val="3"/>
        </w:rPr>
        <w:t xml:space="preserve"> </w:t>
      </w:r>
      <w:r w:rsidRPr="00EB0BAD">
        <w:rPr>
          <w:spacing w:val="2"/>
        </w:rPr>
        <w:t>s</w:t>
      </w:r>
      <w:r w:rsidRPr="00EB0BAD">
        <w:rPr>
          <w:spacing w:val="4"/>
        </w:rPr>
        <w:t>t</w:t>
      </w:r>
      <w:r w:rsidRPr="00EB0BAD">
        <w:rPr>
          <w:spacing w:val="5"/>
        </w:rPr>
        <w:t>a</w:t>
      </w:r>
      <w:r w:rsidRPr="00EB0BAD">
        <w:rPr>
          <w:spacing w:val="3"/>
        </w:rPr>
        <w:t>nd</w:t>
      </w:r>
      <w:r w:rsidRPr="00EB0BAD">
        <w:rPr>
          <w:spacing w:val="5"/>
        </w:rPr>
        <w:t>a</w:t>
      </w:r>
      <w:r w:rsidRPr="00EB0BAD">
        <w:rPr>
          <w:spacing w:val="3"/>
        </w:rPr>
        <w:t>r</w:t>
      </w:r>
      <w:r w:rsidRPr="00EB0BAD">
        <w:rPr>
          <w:spacing w:val="6"/>
        </w:rPr>
        <w:t>d</w:t>
      </w:r>
      <w:r w:rsidRPr="00EB0BAD">
        <w:t>s</w:t>
      </w:r>
      <w:r w:rsidRPr="00EB0BAD">
        <w:rPr>
          <w:spacing w:val="-1"/>
        </w:rPr>
        <w:t xml:space="preserve"> </w:t>
      </w:r>
      <w:r w:rsidRPr="00EB0BAD">
        <w:rPr>
          <w:spacing w:val="6"/>
        </w:rPr>
        <w:t>o</w:t>
      </w:r>
      <w:r w:rsidRPr="00EB0BAD">
        <w:t>f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ad</w:t>
      </w:r>
      <w:r w:rsidRPr="00EB0BAD">
        <w:rPr>
          <w:spacing w:val="1"/>
        </w:rPr>
        <w:t>m</w:t>
      </w:r>
      <w:r w:rsidRPr="00EB0BAD">
        <w:rPr>
          <w:spacing w:val="7"/>
        </w:rPr>
        <w:t>i</w:t>
      </w:r>
      <w:r w:rsidRPr="00EB0BAD">
        <w:rPr>
          <w:spacing w:val="3"/>
        </w:rPr>
        <w:t>n</w:t>
      </w:r>
      <w:r w:rsidRPr="00EB0BAD">
        <w:rPr>
          <w:spacing w:val="4"/>
        </w:rPr>
        <w:t>ist</w:t>
      </w:r>
      <w:r w:rsidRPr="00EB0BAD">
        <w:rPr>
          <w:spacing w:val="5"/>
        </w:rPr>
        <w:t>ra</w:t>
      </w:r>
      <w:r w:rsidRPr="00EB0BAD">
        <w:rPr>
          <w:spacing w:val="4"/>
        </w:rPr>
        <w:t>ti</w:t>
      </w:r>
      <w:r w:rsidRPr="00EB0BAD">
        <w:rPr>
          <w:spacing w:val="3"/>
        </w:rPr>
        <w:t>v</w:t>
      </w:r>
      <w:r w:rsidRPr="00EB0BAD">
        <w:t>e</w:t>
      </w:r>
      <w:r w:rsidRPr="00EB0BAD">
        <w:rPr>
          <w:spacing w:val="-3"/>
        </w:rPr>
        <w:t xml:space="preserve"> </w:t>
      </w:r>
      <w:r w:rsidRPr="00EB0BAD">
        <w:rPr>
          <w:spacing w:val="3"/>
        </w:rPr>
        <w:t>p</w:t>
      </w:r>
      <w:r w:rsidRPr="00EB0BAD">
        <w:rPr>
          <w:spacing w:val="5"/>
        </w:rPr>
        <w:t>r</w:t>
      </w:r>
      <w:r w:rsidRPr="00EB0BAD">
        <w:rPr>
          <w:spacing w:val="3"/>
        </w:rPr>
        <w:t>o</w:t>
      </w:r>
      <w:r w:rsidRPr="00EB0BAD">
        <w:rPr>
          <w:spacing w:val="5"/>
        </w:rPr>
        <w:t>ce</w:t>
      </w:r>
      <w:r w:rsidRPr="00EB0BAD">
        <w:rPr>
          <w:spacing w:val="4"/>
        </w:rPr>
        <w:t>ss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-1"/>
        </w:rPr>
        <w:t xml:space="preserve"> </w:t>
      </w:r>
      <w:r w:rsidRPr="00EB0BAD">
        <w:t xml:space="preserve">&amp; </w:t>
      </w:r>
      <w:r w:rsidRPr="00EB0BAD">
        <w:rPr>
          <w:spacing w:val="5"/>
        </w:rPr>
        <w:t>c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rPr>
          <w:spacing w:val="3"/>
        </w:rPr>
        <w:t>p</w:t>
      </w:r>
      <w:r w:rsidRPr="00EB0BAD">
        <w:rPr>
          <w:spacing w:val="6"/>
        </w:rPr>
        <w:t>o</w:t>
      </w:r>
      <w:r w:rsidRPr="00EB0BAD">
        <w:rPr>
          <w:spacing w:val="3"/>
        </w:rPr>
        <w:t>r</w:t>
      </w:r>
      <w:r w:rsidRPr="00EB0BAD">
        <w:rPr>
          <w:spacing w:val="5"/>
        </w:rPr>
        <w:t>a</w:t>
      </w:r>
      <w:r w:rsidRPr="00EB0BAD">
        <w:rPr>
          <w:spacing w:val="4"/>
        </w:rPr>
        <w:t>t</w:t>
      </w:r>
      <w:r w:rsidRPr="00EB0BAD">
        <w:t xml:space="preserve">e </w:t>
      </w:r>
      <w:r w:rsidRPr="00EB0BAD">
        <w:rPr>
          <w:spacing w:val="3"/>
        </w:rPr>
        <w:t>g</w:t>
      </w:r>
      <w:r w:rsidRPr="00EB0BAD">
        <w:rPr>
          <w:spacing w:val="6"/>
        </w:rPr>
        <w:t>o</w:t>
      </w:r>
      <w:r w:rsidRPr="00EB0BAD">
        <w:rPr>
          <w:spacing w:val="3"/>
        </w:rPr>
        <w:t>ve</w:t>
      </w:r>
      <w:r w:rsidRPr="00EB0BAD">
        <w:rPr>
          <w:spacing w:val="5"/>
        </w:rPr>
        <w:t>r</w:t>
      </w:r>
      <w:r w:rsidRPr="00EB0BAD">
        <w:rPr>
          <w:spacing w:val="3"/>
        </w:rPr>
        <w:t>n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rPr>
          <w:spacing w:val="5"/>
        </w:rPr>
        <w:t>c</w:t>
      </w:r>
      <w:r w:rsidRPr="00EB0BAD">
        <w:t>e</w:t>
      </w:r>
      <w:r w:rsidRPr="00EB0BAD">
        <w:rPr>
          <w:spacing w:val="-1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5"/>
        </w:rPr>
        <w:t>r</w:t>
      </w:r>
      <w:r w:rsidRPr="00EB0BAD">
        <w:t>e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b</w:t>
      </w:r>
      <w:r w:rsidRPr="00EB0BAD">
        <w:rPr>
          <w:spacing w:val="6"/>
        </w:rPr>
        <w:t>o</w:t>
      </w:r>
      <w:r w:rsidRPr="00EB0BAD">
        <w:rPr>
          <w:spacing w:val="2"/>
        </w:rPr>
        <w:t>t</w:t>
      </w:r>
      <w:r w:rsidRPr="00EB0BAD">
        <w:t>h</w:t>
      </w:r>
      <w:r w:rsidRPr="00EB0BAD">
        <w:rPr>
          <w:spacing w:val="4"/>
        </w:rPr>
        <w:t xml:space="preserve"> </w:t>
      </w:r>
      <w:r w:rsidRPr="00EB0BAD">
        <w:rPr>
          <w:spacing w:val="6"/>
        </w:rPr>
        <w:t>p</w:t>
      </w:r>
      <w:r w:rsidRPr="00EB0BAD">
        <w:rPr>
          <w:spacing w:val="3"/>
        </w:rPr>
        <w:t>r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6"/>
        </w:rPr>
        <w:t>o</w:t>
      </w:r>
      <w:r w:rsidRPr="00EB0BAD">
        <w:rPr>
          <w:spacing w:val="4"/>
        </w:rPr>
        <w:t>t</w:t>
      </w:r>
      <w:r w:rsidRPr="00EB0BAD">
        <w:rPr>
          <w:spacing w:val="5"/>
        </w:rPr>
        <w:t>e</w:t>
      </w:r>
      <w:r w:rsidRPr="00EB0BAD">
        <w:t xml:space="preserve">d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8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5"/>
        </w:rPr>
        <w:t>a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4"/>
        </w:rPr>
        <w:t>t</w:t>
      </w:r>
      <w:r w:rsidRPr="00EB0BAD">
        <w:rPr>
          <w:spacing w:val="5"/>
        </w:rPr>
        <w:t>a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5"/>
        </w:rPr>
        <w:t>e</w:t>
      </w:r>
      <w:r w:rsidRPr="00EB0BAD">
        <w:rPr>
          <w:spacing w:val="3"/>
        </w:rPr>
        <w:t>d</w:t>
      </w:r>
      <w:r w:rsidRPr="00EB0BAD">
        <w:t>,</w:t>
      </w:r>
      <w:r w:rsidRPr="00EB0BAD">
        <w:rPr>
          <w:spacing w:val="-1"/>
        </w:rPr>
        <w:t xml:space="preserve"> </w:t>
      </w:r>
      <w:r w:rsidRPr="00EB0BAD">
        <w:rPr>
          <w:spacing w:val="4"/>
        </w:rPr>
        <w:t>s</w:t>
      </w:r>
      <w:r w:rsidRPr="00EB0BAD">
        <w:t>o</w:t>
      </w:r>
      <w:r w:rsidRPr="00EB0BAD">
        <w:rPr>
          <w:spacing w:val="9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3"/>
        </w:rPr>
        <w:t>h</w:t>
      </w:r>
      <w:r w:rsidRPr="00EB0BAD">
        <w:rPr>
          <w:spacing w:val="5"/>
        </w:rPr>
        <w:t>a</w:t>
      </w:r>
      <w:r w:rsidRPr="00EB0BAD">
        <w:t>t</w:t>
      </w:r>
      <w:r w:rsidRPr="00EB0BAD">
        <w:rPr>
          <w:spacing w:val="4"/>
        </w:rPr>
        <w:t xml:space="preserve"> t</w:t>
      </w:r>
      <w:r w:rsidRPr="00EB0BAD">
        <w:rPr>
          <w:spacing w:val="3"/>
        </w:rPr>
        <w:t>h</w:t>
      </w:r>
      <w:r w:rsidRPr="00EB0BAD">
        <w:t>e</w:t>
      </w:r>
      <w:r w:rsidRPr="00EB0BAD">
        <w:rPr>
          <w:spacing w:val="21"/>
        </w:rPr>
        <w:t xml:space="preserve"> </w:t>
      </w:r>
      <w:r w:rsidRPr="00EB0BAD">
        <w:rPr>
          <w:spacing w:val="6"/>
        </w:rPr>
        <w:t>b</w:t>
      </w:r>
      <w:r w:rsidRPr="00EB0BAD">
        <w:rPr>
          <w:spacing w:val="3"/>
        </w:rPr>
        <w:t>u</w:t>
      </w:r>
      <w:r w:rsidRPr="00EB0BAD">
        <w:rPr>
          <w:spacing w:val="4"/>
        </w:rPr>
        <w:t>si</w:t>
      </w:r>
      <w:r w:rsidRPr="00EB0BAD">
        <w:rPr>
          <w:spacing w:val="3"/>
        </w:rPr>
        <w:t>n</w:t>
      </w:r>
      <w:r w:rsidRPr="00EB0BAD">
        <w:rPr>
          <w:spacing w:val="5"/>
        </w:rPr>
        <w:t>e</w:t>
      </w:r>
      <w:r w:rsidRPr="00EB0BAD">
        <w:rPr>
          <w:spacing w:val="4"/>
        </w:rPr>
        <w:t>s</w:t>
      </w:r>
      <w:r w:rsidRPr="00EB0BAD">
        <w:t>s</w:t>
      </w:r>
      <w:r w:rsidRPr="00EB0BAD">
        <w:t xml:space="preserve"> </w:t>
      </w:r>
      <w:r w:rsidRPr="00EB0BAD">
        <w:rPr>
          <w:spacing w:val="6"/>
        </w:rPr>
        <w:t>o</w:t>
      </w:r>
      <w:r w:rsidRPr="00EB0BAD">
        <w:rPr>
          <w:spacing w:val="3"/>
        </w:rPr>
        <w:t>p</w:t>
      </w:r>
      <w:r w:rsidRPr="00EB0BAD">
        <w:rPr>
          <w:spacing w:val="5"/>
        </w:rPr>
        <w:t>e</w:t>
      </w:r>
      <w:r w:rsidRPr="00EB0BAD">
        <w:rPr>
          <w:spacing w:val="3"/>
        </w:rPr>
        <w:t>r</w:t>
      </w:r>
      <w:r w:rsidRPr="00EB0BAD">
        <w:rPr>
          <w:spacing w:val="5"/>
        </w:rPr>
        <w:t>a</w:t>
      </w:r>
      <w:r w:rsidRPr="00EB0BAD">
        <w:rPr>
          <w:spacing w:val="4"/>
        </w:rPr>
        <w:t>t</w:t>
      </w:r>
      <w:r w:rsidRPr="00EB0BAD">
        <w:rPr>
          <w:spacing w:val="5"/>
        </w:rPr>
        <w:t>e</w:t>
      </w:r>
      <w:r w:rsidRPr="00EB0BAD">
        <w:t xml:space="preserve">s </w:t>
      </w:r>
      <w:r w:rsidRPr="00EB0BAD">
        <w:rPr>
          <w:spacing w:val="5"/>
        </w:rPr>
        <w:t>e</w:t>
      </w:r>
      <w:r w:rsidRPr="00EB0BAD">
        <w:rPr>
          <w:spacing w:val="3"/>
        </w:rPr>
        <w:t>ff</w:t>
      </w:r>
      <w:r w:rsidRPr="00EB0BAD">
        <w:rPr>
          <w:spacing w:val="4"/>
        </w:rPr>
        <w:t>i</w:t>
      </w:r>
      <w:r w:rsidRPr="00EB0BAD">
        <w:rPr>
          <w:spacing w:val="5"/>
        </w:rPr>
        <w:t>c</w:t>
      </w:r>
      <w:r w:rsidRPr="00EB0BAD">
        <w:rPr>
          <w:spacing w:val="4"/>
        </w:rPr>
        <w:t>i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4"/>
        </w:rPr>
        <w:t>tl</w:t>
      </w:r>
      <w:r w:rsidRPr="00EB0BAD">
        <w:t>y</w:t>
      </w:r>
      <w:r w:rsidRPr="00EB0BAD">
        <w:rPr>
          <w:spacing w:val="-2"/>
        </w:rPr>
        <w:t xml:space="preserve"> </w:t>
      </w:r>
      <w:r w:rsidRPr="00EB0BAD">
        <w:t>&amp;</w:t>
      </w:r>
      <w:r w:rsidRPr="00EB0BAD">
        <w:rPr>
          <w:spacing w:val="6"/>
        </w:rPr>
        <w:t xml:space="preserve"> </w:t>
      </w:r>
      <w:r w:rsidRPr="00EB0BAD">
        <w:rPr>
          <w:spacing w:val="4"/>
        </w:rPr>
        <w:t>i</w:t>
      </w:r>
      <w:r w:rsidRPr="00EB0BAD">
        <w:t>n</w:t>
      </w:r>
      <w:r w:rsidRPr="00EB0BAD">
        <w:rPr>
          <w:spacing w:val="6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cc</w:t>
      </w:r>
      <w:r w:rsidRPr="00EB0BAD">
        <w:rPr>
          <w:spacing w:val="6"/>
        </w:rPr>
        <w:t>o</w:t>
      </w:r>
      <w:r w:rsidRPr="00EB0BAD">
        <w:rPr>
          <w:spacing w:val="3"/>
        </w:rPr>
        <w:t>r</w:t>
      </w:r>
      <w:r w:rsidRPr="00EB0BAD">
        <w:rPr>
          <w:spacing w:val="6"/>
        </w:rPr>
        <w:t>d</w:t>
      </w:r>
      <w:r w:rsidRPr="00EB0BAD">
        <w:rPr>
          <w:spacing w:val="5"/>
        </w:rPr>
        <w:t>a</w:t>
      </w:r>
      <w:r w:rsidRPr="00EB0BAD">
        <w:rPr>
          <w:spacing w:val="3"/>
        </w:rPr>
        <w:t>nc</w:t>
      </w:r>
      <w:r w:rsidRPr="00EB0BAD">
        <w:t>e</w:t>
      </w:r>
      <w:r w:rsidRPr="00EB0BAD">
        <w:rPr>
          <w:spacing w:val="1"/>
        </w:rPr>
        <w:t xml:space="preserve"> </w:t>
      </w:r>
      <w:r w:rsidRPr="00EB0BAD">
        <w:t>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>h</w:t>
      </w:r>
      <w:r w:rsidRPr="00EB0BAD">
        <w:rPr>
          <w:spacing w:val="4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4"/>
        </w:rPr>
        <w:t>l</w:t>
      </w:r>
      <w:r w:rsidRPr="00EB0BAD">
        <w:t>l</w:t>
      </w:r>
      <w:r w:rsidRPr="00EB0BAD">
        <w:rPr>
          <w:spacing w:val="7"/>
        </w:rPr>
        <w:t xml:space="preserve"> </w:t>
      </w:r>
      <w:r w:rsidRPr="00EB0BAD">
        <w:rPr>
          <w:spacing w:val="4"/>
        </w:rPr>
        <w:t>st</w:t>
      </w:r>
      <w:r w:rsidRPr="00EB0BAD">
        <w:rPr>
          <w:spacing w:val="3"/>
        </w:rPr>
        <w:t>a</w:t>
      </w:r>
      <w:r w:rsidRPr="00EB0BAD">
        <w:rPr>
          <w:spacing w:val="4"/>
        </w:rPr>
        <w:t>t</w:t>
      </w:r>
      <w:r w:rsidRPr="00EB0BAD">
        <w:rPr>
          <w:spacing w:val="3"/>
        </w:rPr>
        <w:t>u</w:t>
      </w:r>
      <w:r w:rsidRPr="00EB0BAD">
        <w:rPr>
          <w:spacing w:val="4"/>
        </w:rPr>
        <w:t>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t>y</w:t>
      </w:r>
      <w:r w:rsidRPr="00EB0BAD">
        <w:rPr>
          <w:spacing w:val="-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d</w:t>
      </w:r>
      <w:r w:rsidRPr="00EB0BAD">
        <w:rPr>
          <w:spacing w:val="8"/>
        </w:rPr>
        <w:t xml:space="preserve"> </w:t>
      </w:r>
      <w:r w:rsidRPr="00EB0BAD">
        <w:rPr>
          <w:spacing w:val="2"/>
        </w:rPr>
        <w:t>l</w:t>
      </w:r>
      <w:r w:rsidRPr="00EB0BAD">
        <w:rPr>
          <w:spacing w:val="5"/>
        </w:rPr>
        <w:t>e</w:t>
      </w:r>
      <w:r w:rsidRPr="00EB0BAD">
        <w:rPr>
          <w:spacing w:val="3"/>
        </w:rPr>
        <w:t>g</w:t>
      </w:r>
      <w:r w:rsidRPr="00EB0BAD">
        <w:rPr>
          <w:spacing w:val="5"/>
        </w:rPr>
        <w:t>a</w:t>
      </w:r>
      <w:r w:rsidRPr="00EB0BAD">
        <w:t>l</w:t>
      </w:r>
      <w:r w:rsidRPr="00EB0BAD">
        <w:rPr>
          <w:spacing w:val="3"/>
        </w:rPr>
        <w:t xml:space="preserve"> p</w:t>
      </w:r>
      <w:r w:rsidRPr="00EB0BAD">
        <w:rPr>
          <w:spacing w:val="5"/>
        </w:rPr>
        <w:t>r</w:t>
      </w:r>
      <w:r w:rsidRPr="00EB0BAD">
        <w:rPr>
          <w:spacing w:val="6"/>
        </w:rPr>
        <w:t>o</w:t>
      </w:r>
      <w:r w:rsidRPr="00EB0BAD">
        <w:rPr>
          <w:spacing w:val="3"/>
        </w:rPr>
        <w:t>v</w:t>
      </w:r>
      <w:r w:rsidRPr="00EB0BAD">
        <w:rPr>
          <w:spacing w:val="4"/>
        </w:rPr>
        <w:t>is</w:t>
      </w:r>
      <w:r w:rsidRPr="00EB0BAD">
        <w:rPr>
          <w:spacing w:val="2"/>
        </w:rPr>
        <w:t>i</w:t>
      </w:r>
      <w:r w:rsidRPr="00EB0BAD">
        <w:rPr>
          <w:spacing w:val="6"/>
        </w:rPr>
        <w:t>o</w:t>
      </w:r>
      <w:r w:rsidRPr="00EB0BAD">
        <w:rPr>
          <w:spacing w:val="3"/>
        </w:rPr>
        <w:t>n</w:t>
      </w:r>
      <w:r w:rsidRPr="00EB0BAD">
        <w:rPr>
          <w:spacing w:val="4"/>
        </w:rPr>
        <w:t>s</w:t>
      </w:r>
      <w:r w:rsidRPr="00EB0BAD">
        <w:t>.</w:t>
      </w:r>
    </w:p>
    <w:p w14:paraId="65486A3F" w14:textId="77777777" w:rsidR="00A540DC" w:rsidRPr="00EB0BAD" w:rsidRDefault="00A540DC">
      <w:pPr>
        <w:spacing w:before="19" w:line="240" w:lineRule="exact"/>
        <w:rPr>
          <w:sz w:val="24"/>
          <w:szCs w:val="24"/>
        </w:rPr>
      </w:pPr>
    </w:p>
    <w:p w14:paraId="2620D306" w14:textId="77777777" w:rsidR="00A540DC" w:rsidRPr="00EB0BAD" w:rsidRDefault="00EB0BAD">
      <w:r w:rsidRPr="00EB0BAD">
        <w:rPr>
          <w:b/>
          <w:i/>
          <w:spacing w:val="2"/>
        </w:rPr>
        <w:t>Du</w:t>
      </w:r>
      <w:r w:rsidRPr="00EB0BAD">
        <w:rPr>
          <w:b/>
          <w:i/>
          <w:spacing w:val="4"/>
        </w:rPr>
        <w:t>t</w:t>
      </w:r>
      <w:r w:rsidRPr="00EB0BAD">
        <w:rPr>
          <w:b/>
          <w:i/>
          <w:spacing w:val="2"/>
        </w:rPr>
        <w:t>i</w:t>
      </w:r>
      <w:r w:rsidRPr="00EB0BAD">
        <w:rPr>
          <w:b/>
          <w:i/>
          <w:spacing w:val="5"/>
        </w:rPr>
        <w:t>e</w:t>
      </w:r>
      <w:r w:rsidRPr="00EB0BAD">
        <w:rPr>
          <w:b/>
          <w:i/>
          <w:spacing w:val="3"/>
        </w:rPr>
        <w:t>s</w:t>
      </w:r>
      <w:r w:rsidRPr="00EB0BAD">
        <w:rPr>
          <w:i/>
        </w:rPr>
        <w:t>:</w:t>
      </w:r>
    </w:p>
    <w:p w14:paraId="544C4261" w14:textId="77777777" w:rsidR="00A540DC" w:rsidRPr="00EB0BAD" w:rsidRDefault="00EB0BAD">
      <w:pPr>
        <w:spacing w:before="31" w:line="270" w:lineRule="auto"/>
        <w:ind w:left="192" w:right="365" w:firstLine="2"/>
      </w:pPr>
      <w:r w:rsidRPr="00EB0BAD">
        <w:rPr>
          <w:spacing w:val="1"/>
        </w:rPr>
        <w:t>R</w:t>
      </w:r>
      <w:r w:rsidRPr="00EB0BAD">
        <w:rPr>
          <w:spacing w:val="5"/>
        </w:rPr>
        <w:t>e</w:t>
      </w:r>
      <w:r w:rsidRPr="00EB0BAD">
        <w:rPr>
          <w:spacing w:val="2"/>
        </w:rPr>
        <w:t>s</w:t>
      </w:r>
      <w:r w:rsidRPr="00EB0BAD">
        <w:rPr>
          <w:spacing w:val="3"/>
        </w:rPr>
        <w:t>p</w:t>
      </w:r>
      <w:r w:rsidRPr="00EB0BAD">
        <w:rPr>
          <w:spacing w:val="6"/>
        </w:rPr>
        <w:t>o</w:t>
      </w:r>
      <w:r w:rsidRPr="00EB0BAD">
        <w:rPr>
          <w:spacing w:val="1"/>
        </w:rPr>
        <w:t>n</w:t>
      </w:r>
      <w:r w:rsidRPr="00EB0BAD">
        <w:rPr>
          <w:spacing w:val="4"/>
        </w:rPr>
        <w:t>s</w:t>
      </w:r>
      <w:r w:rsidRPr="00EB0BAD">
        <w:rPr>
          <w:spacing w:val="2"/>
        </w:rPr>
        <w:t>i</w:t>
      </w:r>
      <w:r w:rsidRPr="00EB0BAD">
        <w:rPr>
          <w:spacing w:val="3"/>
        </w:rPr>
        <w:t>b</w:t>
      </w:r>
      <w:r w:rsidRPr="00EB0BAD">
        <w:rPr>
          <w:spacing w:val="2"/>
        </w:rPr>
        <w:t>l</w:t>
      </w:r>
      <w:r w:rsidRPr="00EB0BAD">
        <w:t>e</w:t>
      </w:r>
      <w:r w:rsidRPr="00EB0BAD">
        <w:rPr>
          <w:spacing w:val="-2"/>
        </w:rPr>
        <w:t xml:space="preserve"> </w:t>
      </w:r>
      <w:r w:rsidRPr="00EB0BAD">
        <w:rPr>
          <w:spacing w:val="1"/>
        </w:rPr>
        <w:t>f</w:t>
      </w:r>
      <w:r w:rsidRPr="00EB0BAD">
        <w:rPr>
          <w:spacing w:val="3"/>
        </w:rPr>
        <w:t>o</w:t>
      </w:r>
      <w:r w:rsidRPr="00EB0BAD">
        <w:t>r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4"/>
        </w:rPr>
        <w:t>l</w:t>
      </w:r>
      <w:r w:rsidRPr="00EB0BAD">
        <w:t>l</w:t>
      </w:r>
      <w:r w:rsidRPr="00EB0BAD">
        <w:rPr>
          <w:spacing w:val="3"/>
        </w:rPr>
        <w:t xml:space="preserve"> 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3"/>
        </w:rPr>
        <w:t>p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y</w:t>
      </w:r>
      <w:r w:rsidRPr="00EB0BAD">
        <w:rPr>
          <w:spacing w:val="-1"/>
        </w:rPr>
        <w:t xml:space="preserve"> </w:t>
      </w:r>
      <w:r w:rsidRPr="00EB0BAD">
        <w:rPr>
          <w:spacing w:val="2"/>
        </w:rPr>
        <w:t>s</w:t>
      </w:r>
      <w:r w:rsidRPr="00EB0BAD">
        <w:rPr>
          <w:spacing w:val="3"/>
        </w:rPr>
        <w:t>ecr</w:t>
      </w:r>
      <w:r w:rsidRPr="00EB0BAD">
        <w:rPr>
          <w:spacing w:val="5"/>
        </w:rPr>
        <w:t>e</w:t>
      </w:r>
      <w:r w:rsidRPr="00EB0BAD">
        <w:rPr>
          <w:spacing w:val="2"/>
        </w:rPr>
        <w:t>t</w:t>
      </w:r>
      <w:r w:rsidRPr="00EB0BAD">
        <w:rPr>
          <w:spacing w:val="3"/>
        </w:rPr>
        <w:t>ar</w:t>
      </w:r>
      <w:r w:rsidRPr="00EB0BAD">
        <w:rPr>
          <w:spacing w:val="4"/>
        </w:rPr>
        <w:t>i</w:t>
      </w:r>
      <w:r w:rsidRPr="00EB0BAD">
        <w:rPr>
          <w:spacing w:val="3"/>
        </w:rPr>
        <w:t>a</w:t>
      </w:r>
      <w:r w:rsidRPr="00EB0BAD">
        <w:t>l</w:t>
      </w:r>
      <w:r w:rsidRPr="00EB0BAD">
        <w:rPr>
          <w:spacing w:val="-1"/>
        </w:rPr>
        <w:t xml:space="preserve"> </w:t>
      </w:r>
      <w:r w:rsidRPr="00EB0BAD">
        <w:rPr>
          <w:spacing w:val="3"/>
        </w:rPr>
        <w:t>fu</w:t>
      </w:r>
      <w:r w:rsidRPr="00EB0BAD">
        <w:rPr>
          <w:spacing w:val="1"/>
        </w:rPr>
        <w:t>n</w:t>
      </w:r>
      <w:r w:rsidRPr="00EB0BAD">
        <w:rPr>
          <w:spacing w:val="5"/>
        </w:rPr>
        <w:t>c</w:t>
      </w:r>
      <w:r w:rsidRPr="00EB0BAD">
        <w:rPr>
          <w:spacing w:val="2"/>
        </w:rPr>
        <w:t>ti</w:t>
      </w:r>
      <w:r w:rsidRPr="00EB0BAD">
        <w:rPr>
          <w:spacing w:val="6"/>
        </w:rPr>
        <w:t>o</w:t>
      </w:r>
      <w:r w:rsidRPr="00EB0BAD">
        <w:rPr>
          <w:spacing w:val="3"/>
        </w:rPr>
        <w:t>n</w:t>
      </w:r>
      <w:r w:rsidRPr="00EB0BAD">
        <w:rPr>
          <w:spacing w:val="2"/>
        </w:rPr>
        <w:t>s</w:t>
      </w:r>
      <w:r w:rsidRPr="00EB0BAD">
        <w:t>,</w:t>
      </w:r>
      <w:r w:rsidRPr="00EB0BAD">
        <w:rPr>
          <w:spacing w:val="-3"/>
        </w:rPr>
        <w:t xml:space="preserve"> </w:t>
      </w:r>
      <w:r w:rsidRPr="00EB0BAD">
        <w:rPr>
          <w:spacing w:val="6"/>
        </w:rPr>
        <w:t>d</w:t>
      </w:r>
      <w:r w:rsidRPr="00EB0BAD">
        <w:rPr>
          <w:spacing w:val="1"/>
        </w:rPr>
        <w:t>u</w:t>
      </w:r>
      <w:r w:rsidRPr="00EB0BAD">
        <w:rPr>
          <w:spacing w:val="2"/>
        </w:rPr>
        <w:t>t</w:t>
      </w:r>
      <w:r w:rsidRPr="00EB0BAD">
        <w:rPr>
          <w:spacing w:val="4"/>
        </w:rPr>
        <w:t>i</w:t>
      </w:r>
      <w:r w:rsidRPr="00EB0BAD">
        <w:rPr>
          <w:spacing w:val="3"/>
        </w:rPr>
        <w:t>e</w:t>
      </w:r>
      <w:r w:rsidRPr="00EB0BAD">
        <w:t>s</w:t>
      </w:r>
      <w:r w:rsidRPr="00EB0BAD">
        <w:rPr>
          <w:spacing w:val="-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3"/>
        </w:rPr>
        <w:t xml:space="preserve"> r</w:t>
      </w:r>
      <w:r w:rsidRPr="00EB0BAD">
        <w:rPr>
          <w:spacing w:val="5"/>
        </w:rPr>
        <w:t>e</w:t>
      </w:r>
      <w:r w:rsidRPr="00EB0BAD">
        <w:rPr>
          <w:spacing w:val="2"/>
        </w:rPr>
        <w:t>s</w:t>
      </w:r>
      <w:r w:rsidRPr="00EB0BAD">
        <w:rPr>
          <w:spacing w:val="3"/>
        </w:rPr>
        <w:t>p</w:t>
      </w:r>
      <w:r w:rsidRPr="00EB0BAD">
        <w:rPr>
          <w:spacing w:val="6"/>
        </w:rPr>
        <w:t>o</w:t>
      </w:r>
      <w:r w:rsidRPr="00EB0BAD">
        <w:rPr>
          <w:spacing w:val="3"/>
        </w:rPr>
        <w:t>n</w:t>
      </w:r>
      <w:r w:rsidRPr="00EB0BAD">
        <w:rPr>
          <w:spacing w:val="2"/>
        </w:rPr>
        <w:t>si</w:t>
      </w:r>
      <w:r w:rsidRPr="00EB0BAD">
        <w:rPr>
          <w:spacing w:val="3"/>
        </w:rPr>
        <w:t>b</w:t>
      </w:r>
      <w:r w:rsidRPr="00EB0BAD">
        <w:rPr>
          <w:spacing w:val="4"/>
        </w:rPr>
        <w:t>i</w:t>
      </w:r>
      <w:r w:rsidRPr="00EB0BAD">
        <w:rPr>
          <w:spacing w:val="2"/>
        </w:rPr>
        <w:t>li</w:t>
      </w:r>
      <w:r w:rsidRPr="00EB0BAD">
        <w:rPr>
          <w:spacing w:val="4"/>
        </w:rPr>
        <w:t>t</w:t>
      </w:r>
      <w:r w:rsidRPr="00EB0BAD">
        <w:rPr>
          <w:spacing w:val="2"/>
        </w:rPr>
        <w:t>i</w:t>
      </w:r>
      <w:r w:rsidRPr="00EB0BAD">
        <w:rPr>
          <w:spacing w:val="5"/>
        </w:rPr>
        <w:t>e</w:t>
      </w:r>
      <w:r w:rsidRPr="00EB0BAD">
        <w:rPr>
          <w:spacing w:val="2"/>
        </w:rPr>
        <w:t>s</w:t>
      </w:r>
      <w:r w:rsidRPr="00EB0BAD">
        <w:t>. O</w:t>
      </w:r>
      <w:r w:rsidRPr="00EB0BAD">
        <w:rPr>
          <w:spacing w:val="1"/>
        </w:rPr>
        <w:t>r</w:t>
      </w:r>
      <w:r w:rsidRPr="00EB0BAD">
        <w:rPr>
          <w:spacing w:val="-1"/>
        </w:rPr>
        <w:t>g</w:t>
      </w:r>
      <w:r w:rsidRPr="00EB0BAD">
        <w:t>a</w:t>
      </w:r>
      <w:r w:rsidRPr="00EB0BAD">
        <w:rPr>
          <w:spacing w:val="-1"/>
        </w:rPr>
        <w:t>n</w:t>
      </w:r>
      <w:r w:rsidRPr="00EB0BAD">
        <w:t>i</w:t>
      </w:r>
      <w:r w:rsidRPr="00EB0BAD">
        <w:rPr>
          <w:spacing w:val="2"/>
        </w:rPr>
        <w:t>z</w:t>
      </w:r>
      <w:r w:rsidRPr="00EB0BAD">
        <w:t>i</w:t>
      </w:r>
      <w:r w:rsidRPr="00EB0BAD">
        <w:rPr>
          <w:spacing w:val="1"/>
        </w:rPr>
        <w:t>n</w:t>
      </w:r>
      <w:r w:rsidRPr="00EB0BAD">
        <w:rPr>
          <w:spacing w:val="-1"/>
        </w:rPr>
        <w:t>g</w:t>
      </w:r>
      <w:r w:rsidRPr="00EB0BAD">
        <w:t>,</w:t>
      </w:r>
      <w:r w:rsidRPr="00EB0BAD">
        <w:rPr>
          <w:spacing w:val="-8"/>
        </w:rPr>
        <w:t xml:space="preserve"> </w:t>
      </w:r>
      <w:r w:rsidRPr="00EB0BAD">
        <w:rPr>
          <w:spacing w:val="1"/>
        </w:rPr>
        <w:t>pr</w:t>
      </w:r>
      <w:r w:rsidRPr="00EB0BAD">
        <w:t>e</w:t>
      </w:r>
      <w:r w:rsidRPr="00EB0BAD">
        <w:rPr>
          <w:spacing w:val="1"/>
        </w:rPr>
        <w:t>p</w:t>
      </w:r>
      <w:r w:rsidRPr="00EB0BAD">
        <w:t>a</w:t>
      </w:r>
      <w:r w:rsidRPr="00EB0BAD">
        <w:rPr>
          <w:spacing w:val="1"/>
        </w:rPr>
        <w:t>r</w:t>
      </w:r>
      <w:r w:rsidRPr="00EB0BAD">
        <w:t>i</w:t>
      </w:r>
      <w:r w:rsidRPr="00EB0BAD">
        <w:rPr>
          <w:spacing w:val="-1"/>
        </w:rPr>
        <w:t>n</w:t>
      </w:r>
      <w:r w:rsidRPr="00EB0BAD">
        <w:t>g</w:t>
      </w:r>
      <w:r w:rsidRPr="00EB0BAD">
        <w:rPr>
          <w:spacing w:val="-9"/>
        </w:rPr>
        <w:t xml:space="preserve"> </w:t>
      </w:r>
      <w:r w:rsidRPr="00EB0BAD">
        <w:t>a</w:t>
      </w:r>
      <w:r w:rsidRPr="00EB0BAD">
        <w:rPr>
          <w:spacing w:val="-1"/>
        </w:rPr>
        <w:t>g</w:t>
      </w:r>
      <w:r w:rsidRPr="00EB0BAD">
        <w:rPr>
          <w:spacing w:val="3"/>
        </w:rPr>
        <w:t>e</w:t>
      </w:r>
      <w:r w:rsidRPr="00EB0BAD">
        <w:rPr>
          <w:spacing w:val="1"/>
        </w:rPr>
        <w:t>nd</w:t>
      </w:r>
      <w:r w:rsidRPr="00EB0BAD">
        <w:t>as</w:t>
      </w:r>
      <w:r w:rsidRPr="00EB0BAD">
        <w:rPr>
          <w:spacing w:val="-6"/>
        </w:rPr>
        <w:t xml:space="preserve"> </w:t>
      </w:r>
      <w:r w:rsidRPr="00EB0BAD">
        <w:rPr>
          <w:spacing w:val="-1"/>
        </w:rPr>
        <w:t>f</w:t>
      </w:r>
      <w:r w:rsidRPr="00EB0BAD">
        <w:rPr>
          <w:spacing w:val="1"/>
        </w:rPr>
        <w:t>or</w:t>
      </w:r>
      <w:r w:rsidRPr="00EB0BAD">
        <w:t>,</w:t>
      </w:r>
      <w:r w:rsidRPr="00EB0BAD">
        <w:rPr>
          <w:spacing w:val="-2"/>
        </w:rPr>
        <w:t xml:space="preserve"> </w:t>
      </w:r>
      <w:r w:rsidRPr="00EB0BAD">
        <w:t>a</w:t>
      </w:r>
      <w:r w:rsidRPr="00EB0BAD">
        <w:rPr>
          <w:spacing w:val="-1"/>
        </w:rPr>
        <w:t>n</w:t>
      </w:r>
      <w:r w:rsidRPr="00EB0BAD">
        <w:t>d</w:t>
      </w:r>
      <w:r w:rsidRPr="00EB0BAD">
        <w:rPr>
          <w:spacing w:val="-2"/>
        </w:rPr>
        <w:t xml:space="preserve"> </w:t>
      </w:r>
      <w:r w:rsidRPr="00EB0BAD">
        <w:t>ta</w:t>
      </w:r>
      <w:r w:rsidRPr="00EB0BAD">
        <w:rPr>
          <w:spacing w:val="-1"/>
        </w:rPr>
        <w:t>k</w:t>
      </w:r>
      <w:r w:rsidRPr="00EB0BAD">
        <w:rPr>
          <w:spacing w:val="2"/>
        </w:rPr>
        <w:t>i</w:t>
      </w:r>
      <w:r w:rsidRPr="00EB0BAD">
        <w:rPr>
          <w:spacing w:val="-1"/>
        </w:rPr>
        <w:t>n</w:t>
      </w:r>
      <w:r w:rsidRPr="00EB0BAD">
        <w:t>g</w:t>
      </w:r>
      <w:r w:rsidRPr="00EB0BAD">
        <w:rPr>
          <w:spacing w:val="-4"/>
        </w:rPr>
        <w:t xml:space="preserve"> </w:t>
      </w:r>
      <w:r w:rsidRPr="00EB0BAD">
        <w:rPr>
          <w:spacing w:val="-1"/>
        </w:rPr>
        <w:t>m</w:t>
      </w:r>
      <w:r w:rsidRPr="00EB0BAD">
        <w:rPr>
          <w:spacing w:val="2"/>
        </w:rPr>
        <w:t>i</w:t>
      </w:r>
      <w:r w:rsidRPr="00EB0BAD">
        <w:rPr>
          <w:spacing w:val="-1"/>
        </w:rPr>
        <w:t>n</w:t>
      </w:r>
      <w:r w:rsidRPr="00EB0BAD">
        <w:rPr>
          <w:spacing w:val="1"/>
        </w:rPr>
        <w:t>u</w:t>
      </w:r>
      <w:r w:rsidRPr="00EB0BAD">
        <w:t>tes</w:t>
      </w:r>
      <w:r w:rsidRPr="00EB0BAD">
        <w:rPr>
          <w:spacing w:val="-6"/>
        </w:rPr>
        <w:t xml:space="preserve"> </w:t>
      </w:r>
      <w:r w:rsidRPr="00EB0BAD">
        <w:rPr>
          <w:spacing w:val="1"/>
        </w:rPr>
        <w:t>o</w:t>
      </w:r>
      <w:r w:rsidRPr="00EB0BAD">
        <w:t>f</w:t>
      </w:r>
      <w:r w:rsidRPr="00EB0BAD">
        <w:rPr>
          <w:spacing w:val="-1"/>
        </w:rPr>
        <w:t xml:space="preserve"> </w:t>
      </w:r>
      <w:r w:rsidRPr="00EB0BAD">
        <w:rPr>
          <w:spacing w:val="1"/>
        </w:rPr>
        <w:t>bo</w:t>
      </w:r>
      <w:r w:rsidRPr="00EB0BAD">
        <w:t>a</w:t>
      </w:r>
      <w:r w:rsidRPr="00EB0BAD">
        <w:rPr>
          <w:spacing w:val="1"/>
        </w:rPr>
        <w:t>r</w:t>
      </w:r>
      <w:r w:rsidRPr="00EB0BAD">
        <w:t>d</w:t>
      </w:r>
      <w:r w:rsidRPr="00EB0BAD">
        <w:rPr>
          <w:spacing w:val="-4"/>
        </w:rPr>
        <w:t xml:space="preserve"> m</w:t>
      </w:r>
      <w:r w:rsidRPr="00EB0BAD">
        <w:t>e</w:t>
      </w:r>
      <w:r w:rsidRPr="00EB0BAD">
        <w:rPr>
          <w:spacing w:val="1"/>
        </w:rPr>
        <w:t>e</w:t>
      </w:r>
      <w:r w:rsidRPr="00EB0BAD">
        <w:t>ti</w:t>
      </w:r>
      <w:r w:rsidRPr="00EB0BAD">
        <w:rPr>
          <w:spacing w:val="1"/>
        </w:rPr>
        <w:t>n</w:t>
      </w:r>
      <w:r w:rsidRPr="00EB0BAD">
        <w:rPr>
          <w:spacing w:val="-1"/>
        </w:rPr>
        <w:t>gs</w:t>
      </w:r>
      <w:r w:rsidRPr="00EB0BAD">
        <w:t xml:space="preserve">. </w:t>
      </w:r>
      <w:r w:rsidRPr="00EB0BAD">
        <w:rPr>
          <w:spacing w:val="3"/>
        </w:rPr>
        <w:t>Mon</w:t>
      </w:r>
      <w:r w:rsidRPr="00EB0BAD">
        <w:rPr>
          <w:spacing w:val="2"/>
        </w:rPr>
        <w:t>it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rPr>
          <w:spacing w:val="2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3"/>
        </w:rPr>
        <w:t xml:space="preserve"> </w:t>
      </w:r>
      <w:r w:rsidRPr="00EB0BAD">
        <w:rPr>
          <w:spacing w:val="5"/>
        </w:rPr>
        <w:t>c</w:t>
      </w:r>
      <w:r w:rsidRPr="00EB0BAD">
        <w:rPr>
          <w:spacing w:val="1"/>
        </w:rPr>
        <w:t>h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rPr>
          <w:spacing w:val="1"/>
        </w:rPr>
        <w:t>g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-2"/>
        </w:rPr>
        <w:t xml:space="preserve"> </w:t>
      </w:r>
      <w:r w:rsidRPr="00EB0BAD">
        <w:rPr>
          <w:spacing w:val="4"/>
        </w:rPr>
        <w:t>i</w:t>
      </w:r>
      <w:r w:rsidRPr="00EB0BAD">
        <w:t>n</w:t>
      </w:r>
      <w:r w:rsidRPr="00EB0BAD">
        <w:rPr>
          <w:spacing w:val="4"/>
        </w:rPr>
        <w:t xml:space="preserve"> </w:t>
      </w:r>
      <w:r w:rsidRPr="00EB0BAD">
        <w:rPr>
          <w:spacing w:val="2"/>
        </w:rPr>
        <w:t>t</w:t>
      </w:r>
      <w:r w:rsidRPr="00EB0BAD">
        <w:rPr>
          <w:spacing w:val="3"/>
        </w:rPr>
        <w:t>h</w:t>
      </w:r>
      <w:r w:rsidRPr="00EB0BAD">
        <w:t>e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bu</w:t>
      </w:r>
      <w:r w:rsidRPr="00EB0BAD">
        <w:rPr>
          <w:spacing w:val="2"/>
        </w:rPr>
        <w:t>s</w:t>
      </w:r>
      <w:r w:rsidRPr="00EB0BAD">
        <w:rPr>
          <w:spacing w:val="4"/>
        </w:rPr>
        <w:t>i</w:t>
      </w:r>
      <w:r w:rsidRPr="00EB0BAD">
        <w:rPr>
          <w:spacing w:val="1"/>
        </w:rPr>
        <w:t>n</w:t>
      </w:r>
      <w:r w:rsidRPr="00EB0BAD">
        <w:rPr>
          <w:spacing w:val="5"/>
        </w:rPr>
        <w:t>e</w:t>
      </w:r>
      <w:r w:rsidRPr="00EB0BAD">
        <w:rPr>
          <w:spacing w:val="2"/>
        </w:rPr>
        <w:t>s</w:t>
      </w:r>
      <w:r w:rsidRPr="00EB0BAD">
        <w:t xml:space="preserve">s </w:t>
      </w:r>
      <w:r w:rsidRPr="00EB0BAD">
        <w:rPr>
          <w:spacing w:val="2"/>
        </w:rPr>
        <w:t>l</w:t>
      </w:r>
      <w:r w:rsidRPr="00EB0BAD">
        <w:rPr>
          <w:spacing w:val="5"/>
        </w:rPr>
        <w:t>e</w:t>
      </w:r>
      <w:r w:rsidRPr="00EB0BAD">
        <w:rPr>
          <w:spacing w:val="1"/>
        </w:rPr>
        <w:t>g</w:t>
      </w:r>
      <w:r w:rsidRPr="00EB0BAD">
        <w:rPr>
          <w:spacing w:val="4"/>
        </w:rPr>
        <w:t>is</w:t>
      </w:r>
      <w:r w:rsidRPr="00EB0BAD">
        <w:rPr>
          <w:spacing w:val="2"/>
        </w:rPr>
        <w:t>l</w:t>
      </w:r>
      <w:r w:rsidRPr="00EB0BAD">
        <w:rPr>
          <w:spacing w:val="3"/>
        </w:rPr>
        <w:t>a</w:t>
      </w:r>
      <w:r w:rsidRPr="00EB0BAD">
        <w:rPr>
          <w:spacing w:val="4"/>
        </w:rPr>
        <w:t>ti</w:t>
      </w:r>
      <w:r w:rsidRPr="00EB0BAD">
        <w:rPr>
          <w:spacing w:val="1"/>
        </w:rPr>
        <w:t>v</w:t>
      </w:r>
      <w:r w:rsidRPr="00EB0BAD">
        <w:t>e</w:t>
      </w:r>
      <w:r w:rsidRPr="00EB0BAD">
        <w:rPr>
          <w:spacing w:val="-3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3"/>
        </w:rPr>
        <w:t xml:space="preserve"> r</w:t>
      </w:r>
      <w:r w:rsidRPr="00EB0BAD">
        <w:rPr>
          <w:spacing w:val="5"/>
        </w:rPr>
        <w:t>e</w:t>
      </w:r>
      <w:r w:rsidRPr="00EB0BAD">
        <w:rPr>
          <w:spacing w:val="3"/>
        </w:rPr>
        <w:t>gu</w:t>
      </w:r>
      <w:r w:rsidRPr="00EB0BAD">
        <w:rPr>
          <w:spacing w:val="4"/>
        </w:rPr>
        <w:t>l</w:t>
      </w:r>
      <w:r w:rsidRPr="00EB0BAD">
        <w:rPr>
          <w:spacing w:val="3"/>
        </w:rPr>
        <w:t>a</w:t>
      </w:r>
      <w:r w:rsidRPr="00EB0BAD">
        <w:rPr>
          <w:spacing w:val="2"/>
        </w:rPr>
        <w:t>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t>y</w:t>
      </w:r>
      <w:r w:rsidRPr="00EB0BAD">
        <w:rPr>
          <w:spacing w:val="-4"/>
        </w:rPr>
        <w:t xml:space="preserve"> 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1"/>
        </w:rPr>
        <w:t>v</w:t>
      </w:r>
      <w:r w:rsidRPr="00EB0BAD">
        <w:rPr>
          <w:spacing w:val="2"/>
        </w:rPr>
        <w:t>i</w:t>
      </w:r>
      <w:r w:rsidRPr="00EB0BAD">
        <w:rPr>
          <w:spacing w:val="3"/>
        </w:rPr>
        <w:t>r</w:t>
      </w:r>
      <w:r w:rsidRPr="00EB0BAD">
        <w:rPr>
          <w:spacing w:val="6"/>
        </w:rPr>
        <w:t>o</w:t>
      </w:r>
      <w:r w:rsidRPr="00EB0BAD">
        <w:rPr>
          <w:spacing w:val="3"/>
        </w:rPr>
        <w:t>n</w:t>
      </w:r>
      <w:r w:rsidRPr="00EB0BAD">
        <w:rPr>
          <w:spacing w:val="1"/>
        </w:rPr>
        <w:t>m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2"/>
        </w:rPr>
        <w:t>t</w:t>
      </w:r>
      <w:r w:rsidRPr="00EB0BAD">
        <w:t xml:space="preserve">. </w:t>
      </w:r>
      <w:r w:rsidRPr="00EB0BAD">
        <w:rPr>
          <w:spacing w:val="4"/>
        </w:rPr>
        <w:t>P</w:t>
      </w:r>
      <w:r w:rsidRPr="00EB0BAD">
        <w:rPr>
          <w:spacing w:val="3"/>
        </w:rPr>
        <w:t>ro</w:t>
      </w:r>
      <w:r w:rsidRPr="00EB0BAD">
        <w:rPr>
          <w:spacing w:val="1"/>
        </w:rPr>
        <w:t>v</w:t>
      </w:r>
      <w:r w:rsidRPr="00EB0BAD">
        <w:rPr>
          <w:spacing w:val="2"/>
        </w:rPr>
        <w:t>i</w:t>
      </w:r>
      <w:r w:rsidRPr="00EB0BAD">
        <w:rPr>
          <w:spacing w:val="3"/>
        </w:rPr>
        <w:t>d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2"/>
        </w:rPr>
        <w:t xml:space="preserve"> </w:t>
      </w:r>
      <w:r w:rsidRPr="00EB0BAD">
        <w:rPr>
          <w:spacing w:val="3"/>
        </w:rPr>
        <w:t>adv</w:t>
      </w:r>
      <w:r w:rsidRPr="00EB0BAD">
        <w:rPr>
          <w:spacing w:val="2"/>
        </w:rPr>
        <w:t>i</w:t>
      </w:r>
      <w:r w:rsidRPr="00EB0BAD">
        <w:rPr>
          <w:spacing w:val="3"/>
        </w:rPr>
        <w:t>c</w:t>
      </w:r>
      <w:r w:rsidRPr="00EB0BAD">
        <w:t>e</w:t>
      </w:r>
      <w:r w:rsidRPr="00EB0BAD">
        <w:rPr>
          <w:spacing w:val="3"/>
        </w:rPr>
        <w:t xml:space="preserve"> </w:t>
      </w:r>
      <w:r w:rsidRPr="00EB0BAD">
        <w:rPr>
          <w:spacing w:val="2"/>
        </w:rPr>
        <w:t>t</w:t>
      </w:r>
      <w:r w:rsidRPr="00EB0BAD">
        <w:t>o</w:t>
      </w:r>
      <w:r w:rsidRPr="00EB0BAD">
        <w:rPr>
          <w:spacing w:val="4"/>
        </w:rPr>
        <w:t xml:space="preserve"> </w:t>
      </w:r>
      <w:r w:rsidRPr="00EB0BAD">
        <w:rPr>
          <w:spacing w:val="3"/>
        </w:rPr>
        <w:t>co</w:t>
      </w:r>
      <w:r w:rsidRPr="00EB0BAD">
        <w:rPr>
          <w:spacing w:val="4"/>
        </w:rPr>
        <w:t>l</w:t>
      </w:r>
      <w:r w:rsidRPr="00EB0BAD">
        <w:rPr>
          <w:spacing w:val="2"/>
        </w:rPr>
        <w:t>l</w:t>
      </w:r>
      <w:r w:rsidRPr="00EB0BAD">
        <w:rPr>
          <w:spacing w:val="3"/>
        </w:rPr>
        <w:t>e</w:t>
      </w:r>
      <w:r w:rsidRPr="00EB0BAD">
        <w:rPr>
          <w:spacing w:val="5"/>
        </w:rPr>
        <w:t>a</w:t>
      </w:r>
      <w:r w:rsidRPr="00EB0BAD">
        <w:rPr>
          <w:spacing w:val="3"/>
        </w:rPr>
        <w:t>g</w:t>
      </w:r>
      <w:r w:rsidRPr="00EB0BAD">
        <w:rPr>
          <w:spacing w:val="1"/>
        </w:rPr>
        <w:t>u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-4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2"/>
        </w:rPr>
        <w:t>s</w:t>
      </w:r>
      <w:r w:rsidRPr="00EB0BAD">
        <w:rPr>
          <w:spacing w:val="5"/>
        </w:rPr>
        <w:t>e</w:t>
      </w:r>
      <w:r w:rsidRPr="00EB0BAD">
        <w:rPr>
          <w:spacing w:val="1"/>
        </w:rPr>
        <w:t>n</w:t>
      </w:r>
      <w:r w:rsidRPr="00EB0BAD">
        <w:rPr>
          <w:spacing w:val="2"/>
        </w:rPr>
        <w:t>i</w:t>
      </w:r>
      <w:r w:rsidRPr="00EB0BAD">
        <w:rPr>
          <w:spacing w:val="3"/>
        </w:rPr>
        <w:t>o</w:t>
      </w:r>
      <w:r w:rsidRPr="00EB0BAD">
        <w:t>r</w:t>
      </w:r>
      <w:r w:rsidRPr="00EB0BAD">
        <w:rPr>
          <w:spacing w:val="3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rPr>
          <w:spacing w:val="5"/>
        </w:rPr>
        <w:t>a</w:t>
      </w:r>
      <w:r w:rsidRPr="00EB0BAD">
        <w:rPr>
          <w:spacing w:val="1"/>
        </w:rPr>
        <w:t>g</w:t>
      </w:r>
      <w:r w:rsidRPr="00EB0BAD">
        <w:rPr>
          <w:spacing w:val="3"/>
        </w:rPr>
        <w:t>e</w:t>
      </w:r>
      <w:r w:rsidRPr="00EB0BAD">
        <w:rPr>
          <w:spacing w:val="5"/>
        </w:rPr>
        <w:t>r</w:t>
      </w:r>
      <w:r w:rsidRPr="00EB0BAD">
        <w:t>s</w:t>
      </w:r>
      <w:r w:rsidRPr="00EB0BAD">
        <w:rPr>
          <w:spacing w:val="-4"/>
        </w:rPr>
        <w:t xml:space="preserve"> </w:t>
      </w:r>
      <w:r w:rsidRPr="00EB0BAD">
        <w:rPr>
          <w:spacing w:val="3"/>
        </w:rPr>
        <w:t>o</w:t>
      </w:r>
      <w:r w:rsidRPr="00EB0BAD">
        <w:t>n</w:t>
      </w:r>
      <w:r w:rsidRPr="00EB0BAD">
        <w:rPr>
          <w:spacing w:val="6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6"/>
        </w:rPr>
        <w:t>d</w:t>
      </w:r>
      <w:r w:rsidRPr="00EB0BAD">
        <w:rPr>
          <w:spacing w:val="1"/>
        </w:rPr>
        <w:t>m</w:t>
      </w:r>
      <w:r w:rsidRPr="00EB0BAD">
        <w:rPr>
          <w:spacing w:val="4"/>
        </w:rPr>
        <w:t>i</w:t>
      </w:r>
      <w:r w:rsidRPr="00EB0BAD">
        <w:rPr>
          <w:spacing w:val="1"/>
        </w:rPr>
        <w:t>n</w:t>
      </w:r>
      <w:r w:rsidRPr="00EB0BAD">
        <w:rPr>
          <w:spacing w:val="4"/>
        </w:rPr>
        <w:t>i</w:t>
      </w:r>
      <w:r w:rsidRPr="00EB0BAD">
        <w:rPr>
          <w:spacing w:val="2"/>
        </w:rPr>
        <w:t>st</w:t>
      </w:r>
      <w:r w:rsidRPr="00EB0BAD">
        <w:rPr>
          <w:spacing w:val="3"/>
        </w:rPr>
        <w:t>r</w:t>
      </w:r>
      <w:r w:rsidRPr="00EB0BAD">
        <w:rPr>
          <w:spacing w:val="5"/>
        </w:rPr>
        <w:t>a</w:t>
      </w:r>
      <w:r w:rsidRPr="00EB0BAD">
        <w:rPr>
          <w:spacing w:val="2"/>
        </w:rPr>
        <w:t>t</w:t>
      </w:r>
      <w:r w:rsidRPr="00EB0BAD">
        <w:rPr>
          <w:spacing w:val="4"/>
        </w:rPr>
        <w:t>i</w:t>
      </w:r>
      <w:r w:rsidRPr="00EB0BAD">
        <w:rPr>
          <w:spacing w:val="1"/>
        </w:rPr>
        <w:t>v</w:t>
      </w:r>
      <w:r w:rsidRPr="00EB0BAD">
        <w:t>e</w:t>
      </w:r>
      <w:r w:rsidRPr="00EB0BAD">
        <w:rPr>
          <w:spacing w:val="-3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5"/>
        </w:rPr>
        <w:t>a</w:t>
      </w:r>
      <w:r w:rsidRPr="00EB0BAD">
        <w:rPr>
          <w:spacing w:val="2"/>
        </w:rPr>
        <w:t>t</w:t>
      </w:r>
      <w:r w:rsidRPr="00EB0BAD">
        <w:rPr>
          <w:spacing w:val="4"/>
        </w:rPr>
        <w:t>t</w:t>
      </w:r>
      <w:r w:rsidRPr="00EB0BAD">
        <w:rPr>
          <w:spacing w:val="3"/>
        </w:rPr>
        <w:t>er</w:t>
      </w:r>
      <w:r w:rsidRPr="00EB0BAD">
        <w:rPr>
          <w:spacing w:val="2"/>
        </w:rPr>
        <w:t>s</w:t>
      </w:r>
      <w:r w:rsidRPr="00EB0BAD">
        <w:t xml:space="preserve">. </w:t>
      </w:r>
      <w:r w:rsidRPr="00EB0BAD">
        <w:rPr>
          <w:spacing w:val="3"/>
        </w:rPr>
        <w:t>Ma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2"/>
        </w:rPr>
        <w:t>t</w:t>
      </w:r>
      <w:r w:rsidRPr="00EB0BAD">
        <w:rPr>
          <w:spacing w:val="3"/>
        </w:rPr>
        <w:t>a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2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4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2"/>
        </w:rPr>
        <w:t>t</w:t>
      </w:r>
      <w:r w:rsidRPr="00EB0BAD">
        <w:rPr>
          <w:spacing w:val="3"/>
        </w:rPr>
        <w:t>a</w:t>
      </w:r>
      <w:r w:rsidRPr="00EB0BAD">
        <w:rPr>
          <w:spacing w:val="4"/>
        </w:rPr>
        <w:t>t</w:t>
      </w:r>
      <w:r w:rsidRPr="00EB0BAD">
        <w:rPr>
          <w:spacing w:val="3"/>
        </w:rPr>
        <w:t>u</w:t>
      </w:r>
      <w:r w:rsidRPr="00EB0BAD">
        <w:rPr>
          <w:spacing w:val="2"/>
        </w:rPr>
        <w:t>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t>y</w:t>
      </w:r>
      <w:r w:rsidRPr="00EB0BAD">
        <w:rPr>
          <w:spacing w:val="-6"/>
        </w:rPr>
        <w:t xml:space="preserve"> </w:t>
      </w:r>
      <w:r w:rsidRPr="00EB0BAD">
        <w:rPr>
          <w:spacing w:val="3"/>
        </w:rPr>
        <w:t>bo</w:t>
      </w:r>
      <w:r w:rsidRPr="00EB0BAD">
        <w:rPr>
          <w:spacing w:val="6"/>
        </w:rPr>
        <w:t>o</w:t>
      </w:r>
      <w:r w:rsidRPr="00EB0BAD">
        <w:rPr>
          <w:spacing w:val="3"/>
        </w:rPr>
        <w:t>k</w:t>
      </w:r>
      <w:r w:rsidRPr="00EB0BAD">
        <w:t>s</w:t>
      </w:r>
      <w:r w:rsidRPr="00EB0BAD">
        <w:rPr>
          <w:spacing w:val="-1"/>
        </w:rPr>
        <w:t xml:space="preserve"> </w:t>
      </w:r>
      <w:r w:rsidRPr="00EB0BAD">
        <w:rPr>
          <w:spacing w:val="2"/>
        </w:rPr>
        <w:t>i</w:t>
      </w:r>
      <w:r w:rsidRPr="00EB0BAD">
        <w:rPr>
          <w:spacing w:val="3"/>
        </w:rPr>
        <w:t>.</w:t>
      </w:r>
      <w:r w:rsidRPr="00EB0BAD">
        <w:rPr>
          <w:spacing w:val="5"/>
        </w:rPr>
        <w:t>e</w:t>
      </w:r>
      <w:r w:rsidRPr="00EB0BAD">
        <w:t>.</w:t>
      </w:r>
      <w:r w:rsidRPr="00EB0BAD">
        <w:rPr>
          <w:spacing w:val="3"/>
        </w:rPr>
        <w:t xml:space="preserve"> r</w:t>
      </w:r>
      <w:r w:rsidRPr="00EB0BAD">
        <w:rPr>
          <w:spacing w:val="5"/>
        </w:rPr>
        <w:t>e</w:t>
      </w:r>
      <w:r w:rsidRPr="00EB0BAD">
        <w:rPr>
          <w:spacing w:val="1"/>
        </w:rPr>
        <w:t>g</w:t>
      </w:r>
      <w:r w:rsidRPr="00EB0BAD">
        <w:rPr>
          <w:spacing w:val="4"/>
        </w:rPr>
        <w:t>i</w:t>
      </w:r>
      <w:r w:rsidRPr="00EB0BAD">
        <w:rPr>
          <w:spacing w:val="2"/>
        </w:rPr>
        <w:t>s</w:t>
      </w:r>
      <w:r w:rsidRPr="00EB0BAD">
        <w:rPr>
          <w:spacing w:val="4"/>
        </w:rPr>
        <w:t>t</w:t>
      </w:r>
      <w:r w:rsidRPr="00EB0BAD">
        <w:rPr>
          <w:spacing w:val="3"/>
        </w:rPr>
        <w:t>er</w:t>
      </w:r>
      <w:r w:rsidRPr="00EB0BAD">
        <w:t>s</w:t>
      </w:r>
      <w:r w:rsidRPr="00EB0BAD">
        <w:rPr>
          <w:spacing w:val="-3"/>
        </w:rPr>
        <w:t xml:space="preserve"> </w:t>
      </w:r>
      <w:r w:rsidRPr="00EB0BAD">
        <w:rPr>
          <w:spacing w:val="6"/>
        </w:rPr>
        <w:t>o</w:t>
      </w:r>
      <w:r w:rsidRPr="00EB0BAD">
        <w:t>f</w:t>
      </w:r>
      <w:r w:rsidRPr="00EB0BAD">
        <w:rPr>
          <w:spacing w:val="4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7"/>
        </w:rPr>
        <w:t>e</w:t>
      </w:r>
      <w:r w:rsidRPr="00EB0BAD">
        <w:rPr>
          <w:spacing w:val="1"/>
        </w:rPr>
        <w:t>m</w:t>
      </w:r>
      <w:r w:rsidRPr="00EB0BAD">
        <w:rPr>
          <w:spacing w:val="3"/>
        </w:rPr>
        <w:t>be</w:t>
      </w:r>
      <w:r w:rsidRPr="00EB0BAD">
        <w:rPr>
          <w:spacing w:val="5"/>
        </w:rPr>
        <w:t>r</w:t>
      </w:r>
      <w:r w:rsidRPr="00EB0BAD">
        <w:rPr>
          <w:spacing w:val="2"/>
        </w:rPr>
        <w:t>s</w:t>
      </w:r>
      <w:r w:rsidRPr="00EB0BAD">
        <w:t>,</w:t>
      </w:r>
      <w:r w:rsidRPr="00EB0BAD">
        <w:rPr>
          <w:spacing w:val="-3"/>
        </w:rPr>
        <w:t xml:space="preserve"> </w:t>
      </w:r>
      <w:r w:rsidRPr="00EB0BAD">
        <w:rPr>
          <w:spacing w:val="3"/>
        </w:rPr>
        <w:t>d</w:t>
      </w:r>
      <w:r w:rsidRPr="00EB0BAD">
        <w:rPr>
          <w:spacing w:val="4"/>
        </w:rPr>
        <w:t>i</w:t>
      </w:r>
      <w:r w:rsidRPr="00EB0BAD">
        <w:rPr>
          <w:spacing w:val="3"/>
        </w:rPr>
        <w:t>rec</w:t>
      </w:r>
      <w:r w:rsidRPr="00EB0BAD">
        <w:rPr>
          <w:spacing w:val="2"/>
        </w:rPr>
        <w:t>t</w:t>
      </w:r>
      <w:r w:rsidRPr="00EB0BAD">
        <w:rPr>
          <w:spacing w:val="3"/>
        </w:rPr>
        <w:t>or</w:t>
      </w:r>
      <w:r w:rsidRPr="00EB0BAD">
        <w:t xml:space="preserve">s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3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3"/>
        </w:rPr>
        <w:t>ecr</w:t>
      </w:r>
      <w:r w:rsidRPr="00EB0BAD">
        <w:rPr>
          <w:spacing w:val="5"/>
        </w:rPr>
        <w:t>e</w:t>
      </w:r>
      <w:r w:rsidRPr="00EB0BAD">
        <w:rPr>
          <w:spacing w:val="2"/>
        </w:rPr>
        <w:t>t</w:t>
      </w:r>
      <w:r w:rsidRPr="00EB0BAD">
        <w:rPr>
          <w:spacing w:val="3"/>
        </w:rPr>
        <w:t>ar</w:t>
      </w:r>
      <w:r w:rsidRPr="00EB0BAD">
        <w:rPr>
          <w:spacing w:val="2"/>
        </w:rPr>
        <w:t>i</w:t>
      </w:r>
      <w:r w:rsidRPr="00EB0BAD">
        <w:rPr>
          <w:spacing w:val="5"/>
        </w:rPr>
        <w:t>e</w:t>
      </w:r>
      <w:r w:rsidRPr="00EB0BAD">
        <w:rPr>
          <w:spacing w:val="2"/>
        </w:rPr>
        <w:t>s</w:t>
      </w:r>
      <w:r w:rsidRPr="00EB0BAD">
        <w:t xml:space="preserve">. </w:t>
      </w:r>
      <w:r w:rsidRPr="00EB0BAD">
        <w:rPr>
          <w:spacing w:val="2"/>
        </w:rPr>
        <w:t>U</w:t>
      </w:r>
      <w:r w:rsidRPr="00EB0BAD">
        <w:rPr>
          <w:spacing w:val="3"/>
        </w:rPr>
        <w:t>pda</w:t>
      </w:r>
      <w:r w:rsidRPr="00EB0BAD">
        <w:rPr>
          <w:spacing w:val="4"/>
        </w:rPr>
        <w:t>t</w:t>
      </w:r>
      <w:r w:rsidRPr="00EB0BAD">
        <w:rPr>
          <w:spacing w:val="2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3"/>
        </w:rPr>
        <w:t>a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2"/>
        </w:rPr>
        <w:t>t</w:t>
      </w:r>
      <w:r w:rsidRPr="00EB0BAD">
        <w:rPr>
          <w:spacing w:val="3"/>
        </w:rPr>
        <w:t>a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4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2"/>
        </w:rPr>
        <w:t>l</w:t>
      </w:r>
      <w:r w:rsidRPr="00EB0BAD">
        <w:t>l</w:t>
      </w:r>
      <w:r w:rsidRPr="00EB0BAD">
        <w:rPr>
          <w:spacing w:val="5"/>
        </w:rPr>
        <w:t xml:space="preserve"> </w:t>
      </w:r>
      <w:r w:rsidRPr="00EB0BAD">
        <w:rPr>
          <w:spacing w:val="2"/>
        </w:rPr>
        <w:t>li</w:t>
      </w:r>
      <w:r w:rsidRPr="00EB0BAD">
        <w:rPr>
          <w:spacing w:val="3"/>
        </w:rPr>
        <w:t>c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3"/>
        </w:rPr>
        <w:t>ce</w:t>
      </w:r>
      <w:r w:rsidRPr="00EB0BAD">
        <w:t>s</w:t>
      </w:r>
      <w:r w:rsidRPr="00EB0BAD">
        <w:rPr>
          <w:spacing w:val="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1"/>
        </w:rPr>
        <w:t>C</w:t>
      </w:r>
      <w:r w:rsidRPr="00EB0BAD">
        <w:rPr>
          <w:spacing w:val="6"/>
        </w:rPr>
        <w:t>o</w:t>
      </w:r>
      <w:r w:rsidRPr="00EB0BAD">
        <w:rPr>
          <w:spacing w:val="-1"/>
        </w:rPr>
        <w:t>m</w:t>
      </w:r>
      <w:r w:rsidRPr="00EB0BAD">
        <w:rPr>
          <w:spacing w:val="6"/>
        </w:rPr>
        <w:t>p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rPr>
          <w:spacing w:val="2"/>
        </w:rPr>
        <w:t>i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-2"/>
        </w:rPr>
        <w:t xml:space="preserve"> </w:t>
      </w:r>
      <w:r w:rsidRPr="00EB0BAD">
        <w:rPr>
          <w:spacing w:val="2"/>
        </w:rPr>
        <w:t>H</w:t>
      </w:r>
      <w:r w:rsidRPr="00EB0BAD">
        <w:rPr>
          <w:spacing w:val="3"/>
        </w:rPr>
        <w:t>ou</w:t>
      </w:r>
      <w:r w:rsidRPr="00EB0BAD">
        <w:rPr>
          <w:spacing w:val="2"/>
        </w:rPr>
        <w:t>s</w:t>
      </w:r>
      <w:r w:rsidRPr="00EB0BAD">
        <w:t xml:space="preserve">e </w:t>
      </w:r>
      <w:r w:rsidRPr="00EB0BAD">
        <w:rPr>
          <w:spacing w:val="5"/>
        </w:rPr>
        <w:t>r</w:t>
      </w:r>
      <w:r w:rsidRPr="00EB0BAD">
        <w:rPr>
          <w:spacing w:val="3"/>
        </w:rPr>
        <w:t>ecord</w:t>
      </w:r>
      <w:r w:rsidRPr="00EB0BAD">
        <w:rPr>
          <w:spacing w:val="2"/>
        </w:rPr>
        <w:t>s</w:t>
      </w:r>
      <w:r w:rsidRPr="00EB0BAD">
        <w:t>.</w:t>
      </w:r>
    </w:p>
    <w:p w14:paraId="0C9B5BBB" w14:textId="77777777" w:rsidR="00A540DC" w:rsidRPr="00EB0BAD" w:rsidRDefault="00EB0BAD">
      <w:pPr>
        <w:spacing w:before="3"/>
        <w:ind w:left="194"/>
      </w:pPr>
      <w:r w:rsidRPr="00EB0BAD">
        <w:rPr>
          <w:spacing w:val="2"/>
        </w:rPr>
        <w:t>D</w:t>
      </w:r>
      <w:r w:rsidRPr="00EB0BAD">
        <w:rPr>
          <w:spacing w:val="3"/>
        </w:rPr>
        <w:t>e</w:t>
      </w:r>
      <w:r w:rsidRPr="00EB0BAD">
        <w:rPr>
          <w:spacing w:val="5"/>
        </w:rPr>
        <w:t>a</w:t>
      </w:r>
      <w:r w:rsidRPr="00EB0BAD">
        <w:rPr>
          <w:spacing w:val="2"/>
        </w:rPr>
        <w:t>l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 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 xml:space="preserve">h </w:t>
      </w:r>
      <w:r w:rsidRPr="00EB0BAD">
        <w:rPr>
          <w:spacing w:val="3"/>
        </w:rPr>
        <w:t>cor</w:t>
      </w:r>
      <w:r w:rsidRPr="00EB0BAD">
        <w:rPr>
          <w:spacing w:val="5"/>
        </w:rPr>
        <w:t>r</w:t>
      </w:r>
      <w:r w:rsidRPr="00EB0BAD">
        <w:rPr>
          <w:spacing w:val="3"/>
        </w:rPr>
        <w:t>e</w:t>
      </w:r>
      <w:r w:rsidRPr="00EB0BAD">
        <w:rPr>
          <w:spacing w:val="2"/>
        </w:rPr>
        <w:t>s</w:t>
      </w:r>
      <w:r w:rsidRPr="00EB0BAD">
        <w:rPr>
          <w:spacing w:val="3"/>
        </w:rPr>
        <w:t>p</w:t>
      </w:r>
      <w:r w:rsidRPr="00EB0BAD">
        <w:rPr>
          <w:spacing w:val="6"/>
        </w:rPr>
        <w:t>o</w:t>
      </w:r>
      <w:r w:rsidRPr="00EB0BAD">
        <w:rPr>
          <w:spacing w:val="1"/>
        </w:rPr>
        <w:t>n</w:t>
      </w:r>
      <w:r w:rsidRPr="00EB0BAD">
        <w:rPr>
          <w:spacing w:val="3"/>
        </w:rPr>
        <w:t>d</w:t>
      </w:r>
      <w:r w:rsidRPr="00EB0BAD">
        <w:rPr>
          <w:spacing w:val="5"/>
        </w:rPr>
        <w:t>e</w:t>
      </w:r>
      <w:r w:rsidRPr="00EB0BAD">
        <w:rPr>
          <w:spacing w:val="3"/>
        </w:rPr>
        <w:t>nce</w:t>
      </w:r>
      <w:r w:rsidRPr="00EB0BAD">
        <w:t>.</w:t>
      </w:r>
    </w:p>
    <w:p w14:paraId="3F1ADC44" w14:textId="77777777" w:rsidR="00A540DC" w:rsidRPr="00EB0BAD" w:rsidRDefault="00EB0BAD">
      <w:pPr>
        <w:spacing w:before="29" w:line="270" w:lineRule="auto"/>
        <w:ind w:left="194" w:right="262"/>
      </w:pPr>
      <w:r w:rsidRPr="00EB0BAD">
        <w:rPr>
          <w:spacing w:val="2"/>
        </w:rPr>
        <w:t>D</w:t>
      </w:r>
      <w:r w:rsidRPr="00EB0BAD">
        <w:rPr>
          <w:spacing w:val="5"/>
        </w:rPr>
        <w:t>e</w:t>
      </w:r>
      <w:r w:rsidRPr="00EB0BAD">
        <w:rPr>
          <w:spacing w:val="1"/>
        </w:rPr>
        <w:t>v</w:t>
      </w:r>
      <w:r w:rsidRPr="00EB0BAD">
        <w:rPr>
          <w:spacing w:val="3"/>
        </w:rPr>
        <w:t>e</w:t>
      </w:r>
      <w:r w:rsidRPr="00EB0BAD">
        <w:rPr>
          <w:spacing w:val="2"/>
        </w:rPr>
        <w:t>l</w:t>
      </w:r>
      <w:r w:rsidRPr="00EB0BAD">
        <w:rPr>
          <w:spacing w:val="3"/>
        </w:rPr>
        <w:t>o</w:t>
      </w:r>
      <w:r w:rsidRPr="00EB0BAD">
        <w:rPr>
          <w:spacing w:val="6"/>
        </w:rPr>
        <w:t>p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3"/>
        </w:rPr>
        <w:t xml:space="preserve"> </w:t>
      </w:r>
      <w:r w:rsidRPr="00EB0BAD">
        <w:t>&amp;</w:t>
      </w:r>
      <w:r w:rsidRPr="00EB0BAD">
        <w:rPr>
          <w:spacing w:val="1"/>
        </w:rPr>
        <w:t xml:space="preserve"> </w:t>
      </w:r>
      <w:r w:rsidRPr="00EB0BAD">
        <w:rPr>
          <w:spacing w:val="4"/>
        </w:rPr>
        <w:t>i</w:t>
      </w:r>
      <w:r w:rsidRPr="00EB0BAD">
        <w:rPr>
          <w:spacing w:val="1"/>
        </w:rPr>
        <w:t>m</w:t>
      </w:r>
      <w:r w:rsidRPr="00EB0BAD">
        <w:rPr>
          <w:spacing w:val="6"/>
        </w:rPr>
        <w:t>p</w:t>
      </w:r>
      <w:r w:rsidRPr="00EB0BAD">
        <w:rPr>
          <w:spacing w:val="2"/>
        </w:rPr>
        <w:t>l</w:t>
      </w:r>
      <w:r w:rsidRPr="00EB0BAD">
        <w:rPr>
          <w:spacing w:val="5"/>
        </w:rPr>
        <w:t>e</w:t>
      </w:r>
      <w:r w:rsidRPr="00EB0BAD">
        <w:rPr>
          <w:spacing w:val="1"/>
        </w:rPr>
        <w:t>m</w:t>
      </w:r>
      <w:r w:rsidRPr="00EB0BAD">
        <w:rPr>
          <w:spacing w:val="5"/>
        </w:rPr>
        <w:t>e</w:t>
      </w:r>
      <w:r w:rsidRPr="00EB0BAD">
        <w:rPr>
          <w:spacing w:val="1"/>
        </w:rPr>
        <w:t>n</w:t>
      </w:r>
      <w:r w:rsidRPr="00EB0BAD">
        <w:rPr>
          <w:spacing w:val="4"/>
        </w:rPr>
        <w:t>ti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7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6"/>
        </w:rPr>
        <w:t>d</w:t>
      </w:r>
      <w:r w:rsidRPr="00EB0BAD">
        <w:rPr>
          <w:spacing w:val="1"/>
        </w:rPr>
        <w:t>m</w:t>
      </w:r>
      <w:r w:rsidRPr="00EB0BAD">
        <w:rPr>
          <w:spacing w:val="4"/>
        </w:rPr>
        <w:t>i</w:t>
      </w:r>
      <w:r w:rsidRPr="00EB0BAD">
        <w:t>n</w:t>
      </w:r>
      <w:r w:rsidRPr="00EB0BAD">
        <w:rPr>
          <w:spacing w:val="1"/>
        </w:rPr>
        <w:t xml:space="preserve"> </w:t>
      </w:r>
      <w:r w:rsidRPr="00EB0BAD">
        <w:rPr>
          <w:spacing w:val="3"/>
        </w:rPr>
        <w:t>po</w:t>
      </w:r>
      <w:r w:rsidRPr="00EB0BAD">
        <w:rPr>
          <w:spacing w:val="2"/>
        </w:rPr>
        <w:t>li</w:t>
      </w:r>
      <w:r w:rsidRPr="00EB0BAD">
        <w:rPr>
          <w:spacing w:val="5"/>
        </w:rPr>
        <w:t>c</w:t>
      </w:r>
      <w:r w:rsidRPr="00EB0BAD">
        <w:rPr>
          <w:spacing w:val="2"/>
        </w:rPr>
        <w:t>i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1"/>
        </w:rPr>
        <w:t xml:space="preserve"> </w:t>
      </w:r>
      <w:r w:rsidRPr="00EB0BAD">
        <w:t>&amp;</w:t>
      </w:r>
      <w:r w:rsidRPr="00EB0BAD">
        <w:rPr>
          <w:spacing w:val="1"/>
        </w:rPr>
        <w:t xml:space="preserve"> </w:t>
      </w:r>
      <w:r w:rsidRPr="00EB0BAD">
        <w:rPr>
          <w:spacing w:val="3"/>
        </w:rPr>
        <w:t>proce</w:t>
      </w:r>
      <w:r w:rsidRPr="00EB0BAD">
        <w:rPr>
          <w:spacing w:val="6"/>
        </w:rPr>
        <w:t>d</w:t>
      </w:r>
      <w:r w:rsidRPr="00EB0BAD">
        <w:rPr>
          <w:spacing w:val="3"/>
        </w:rPr>
        <w:t>ure</w:t>
      </w:r>
      <w:r w:rsidRPr="00EB0BAD">
        <w:t>s</w:t>
      </w:r>
      <w:r w:rsidRPr="00EB0BAD">
        <w:rPr>
          <w:spacing w:val="-5"/>
        </w:rPr>
        <w:t xml:space="preserve"> </w:t>
      </w:r>
      <w:r w:rsidRPr="00EB0BAD">
        <w:rPr>
          <w:spacing w:val="2"/>
        </w:rPr>
        <w:t>t</w:t>
      </w:r>
      <w:r w:rsidRPr="00EB0BAD">
        <w:t>o</w:t>
      </w:r>
      <w:r w:rsidRPr="00EB0BAD">
        <w:rPr>
          <w:spacing w:val="6"/>
        </w:rPr>
        <w:t xml:space="preserve"> </w:t>
      </w:r>
      <w:r w:rsidRPr="00EB0BAD">
        <w:rPr>
          <w:spacing w:val="4"/>
        </w:rPr>
        <w:t>i</w:t>
      </w:r>
      <w:r w:rsidRPr="00EB0BAD">
        <w:rPr>
          <w:spacing w:val="1"/>
        </w:rPr>
        <w:t>m</w:t>
      </w:r>
      <w:r w:rsidRPr="00EB0BAD">
        <w:rPr>
          <w:spacing w:val="3"/>
        </w:rPr>
        <w:t>pr</w:t>
      </w:r>
      <w:r w:rsidRPr="00EB0BAD">
        <w:rPr>
          <w:spacing w:val="6"/>
        </w:rPr>
        <w:t>o</w:t>
      </w:r>
      <w:r w:rsidRPr="00EB0BAD">
        <w:rPr>
          <w:spacing w:val="1"/>
        </w:rPr>
        <w:t>v</w:t>
      </w:r>
      <w:r w:rsidRPr="00EB0BAD">
        <w:t>e</w:t>
      </w:r>
      <w:r w:rsidRPr="00EB0BAD">
        <w:rPr>
          <w:spacing w:val="-2"/>
        </w:rPr>
        <w:t xml:space="preserve"> </w:t>
      </w:r>
      <w:r w:rsidRPr="00EB0BAD">
        <w:rPr>
          <w:spacing w:val="5"/>
        </w:rPr>
        <w:t>e</w:t>
      </w:r>
      <w:r w:rsidRPr="00EB0BAD">
        <w:rPr>
          <w:spacing w:val="3"/>
        </w:rPr>
        <w:t>ff</w:t>
      </w:r>
      <w:r w:rsidRPr="00EB0BAD">
        <w:rPr>
          <w:spacing w:val="2"/>
        </w:rPr>
        <w:t>i</w:t>
      </w:r>
      <w:r w:rsidRPr="00EB0BAD">
        <w:rPr>
          <w:spacing w:val="3"/>
        </w:rPr>
        <w:t>c</w:t>
      </w:r>
      <w:r w:rsidRPr="00EB0BAD">
        <w:rPr>
          <w:spacing w:val="4"/>
        </w:rPr>
        <w:t>i</w:t>
      </w:r>
      <w:r w:rsidRPr="00EB0BAD">
        <w:rPr>
          <w:spacing w:val="3"/>
        </w:rPr>
        <w:t>en</w:t>
      </w:r>
      <w:r w:rsidRPr="00EB0BAD">
        <w:rPr>
          <w:spacing w:val="5"/>
        </w:rPr>
        <w:t>c</w:t>
      </w:r>
      <w:r w:rsidRPr="00EB0BAD">
        <w:rPr>
          <w:spacing w:val="1"/>
        </w:rPr>
        <w:t>y</w:t>
      </w:r>
      <w:r w:rsidRPr="00EB0BAD">
        <w:t xml:space="preserve">. </w:t>
      </w:r>
      <w:r w:rsidRPr="00EB0BAD">
        <w:rPr>
          <w:spacing w:val="3"/>
        </w:rPr>
        <w:t>In</w:t>
      </w:r>
      <w:r w:rsidRPr="00EB0BAD">
        <w:rPr>
          <w:spacing w:val="1"/>
        </w:rPr>
        <w:t>v</w:t>
      </w:r>
      <w:r w:rsidRPr="00EB0BAD">
        <w:rPr>
          <w:spacing w:val="3"/>
        </w:rPr>
        <w:t>o</w:t>
      </w:r>
      <w:r w:rsidRPr="00EB0BAD">
        <w:rPr>
          <w:spacing w:val="4"/>
        </w:rPr>
        <w:t>l</w:t>
      </w:r>
      <w:r w:rsidRPr="00EB0BAD">
        <w:rPr>
          <w:spacing w:val="3"/>
        </w:rPr>
        <w:t>ve</w:t>
      </w:r>
      <w:r w:rsidRPr="00EB0BAD">
        <w:t>d</w:t>
      </w:r>
      <w:r w:rsidRPr="00EB0BAD">
        <w:rPr>
          <w:spacing w:val="-1"/>
        </w:rPr>
        <w:t xml:space="preserve"> </w:t>
      </w:r>
      <w:r w:rsidRPr="00EB0BAD">
        <w:rPr>
          <w:spacing w:val="4"/>
        </w:rPr>
        <w:t>i</w:t>
      </w:r>
      <w:r w:rsidRPr="00EB0BAD">
        <w:t>n</w:t>
      </w:r>
      <w:r w:rsidRPr="00EB0BAD">
        <w:rPr>
          <w:spacing w:val="2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3"/>
        </w:rPr>
        <w:t>h</w:t>
      </w:r>
      <w:r w:rsidRPr="00EB0BAD">
        <w:t>e</w:t>
      </w:r>
      <w:r w:rsidRPr="00EB0BAD">
        <w:rPr>
          <w:spacing w:val="3"/>
        </w:rPr>
        <w:t xml:space="preserve"> cre</w:t>
      </w:r>
      <w:r w:rsidRPr="00EB0BAD">
        <w:rPr>
          <w:spacing w:val="5"/>
        </w:rPr>
        <w:t>a</w:t>
      </w:r>
      <w:r w:rsidRPr="00EB0BAD">
        <w:rPr>
          <w:spacing w:val="2"/>
        </w:rPr>
        <w:t>ti</w:t>
      </w:r>
      <w:r w:rsidRPr="00EB0BAD">
        <w:rPr>
          <w:spacing w:val="6"/>
        </w:rPr>
        <w:t>o</w:t>
      </w:r>
      <w:r w:rsidRPr="00EB0BAD">
        <w:t>n</w:t>
      </w:r>
      <w:r w:rsidRPr="00EB0BAD">
        <w:rPr>
          <w:spacing w:val="-2"/>
        </w:rPr>
        <w:t xml:space="preserve"> </w:t>
      </w:r>
      <w:r w:rsidRPr="00EB0BAD">
        <w:rPr>
          <w:spacing w:val="6"/>
        </w:rPr>
        <w:t>o</w:t>
      </w:r>
      <w:r w:rsidRPr="00EB0BAD">
        <w:t>f</w:t>
      </w:r>
      <w:r w:rsidRPr="00EB0BAD">
        <w:rPr>
          <w:spacing w:val="4"/>
        </w:rPr>
        <w:t xml:space="preserve"> </w:t>
      </w:r>
      <w:r w:rsidRPr="00EB0BAD">
        <w:rPr>
          <w:spacing w:val="1"/>
        </w:rPr>
        <w:t>n</w:t>
      </w:r>
      <w:r w:rsidRPr="00EB0BAD">
        <w:rPr>
          <w:spacing w:val="7"/>
        </w:rPr>
        <w:t>e</w:t>
      </w:r>
      <w:r w:rsidRPr="00EB0BAD">
        <w:t xml:space="preserve">w </w:t>
      </w:r>
      <w:r w:rsidRPr="00EB0BAD">
        <w:rPr>
          <w:spacing w:val="3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3"/>
        </w:rPr>
        <w:t>p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rPr>
          <w:spacing w:val="4"/>
        </w:rPr>
        <w:t>i</w:t>
      </w:r>
      <w:r w:rsidRPr="00EB0BAD">
        <w:rPr>
          <w:spacing w:val="3"/>
        </w:rPr>
        <w:t>e</w:t>
      </w:r>
      <w:r w:rsidRPr="00EB0BAD">
        <w:t>s</w:t>
      </w:r>
      <w:r w:rsidRPr="00EB0BAD">
        <w:rPr>
          <w:spacing w:val="-2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3"/>
        </w:rPr>
        <w:t xml:space="preserve"> </w:t>
      </w:r>
      <w:r w:rsidRPr="00EB0BAD">
        <w:rPr>
          <w:spacing w:val="2"/>
        </w:rPr>
        <w:t>l</w:t>
      </w:r>
      <w:r w:rsidRPr="00EB0BAD">
        <w:rPr>
          <w:spacing w:val="4"/>
        </w:rPr>
        <w:t>i</w:t>
      </w:r>
      <w:r w:rsidRPr="00EB0BAD">
        <w:rPr>
          <w:spacing w:val="1"/>
        </w:rPr>
        <w:t>m</w:t>
      </w:r>
      <w:r w:rsidRPr="00EB0BAD">
        <w:rPr>
          <w:spacing w:val="4"/>
        </w:rPr>
        <w:t>i</w:t>
      </w:r>
      <w:r w:rsidRPr="00EB0BAD">
        <w:rPr>
          <w:spacing w:val="2"/>
        </w:rPr>
        <w:t>t</w:t>
      </w:r>
      <w:r w:rsidRPr="00EB0BAD">
        <w:rPr>
          <w:spacing w:val="3"/>
        </w:rPr>
        <w:t>e</w:t>
      </w:r>
      <w:r w:rsidRPr="00EB0BAD">
        <w:t xml:space="preserve">d </w:t>
      </w:r>
      <w:r w:rsidRPr="00EB0BAD">
        <w:rPr>
          <w:spacing w:val="6"/>
        </w:rPr>
        <w:t>p</w:t>
      </w:r>
      <w:r w:rsidRPr="00EB0BAD">
        <w:rPr>
          <w:spacing w:val="3"/>
        </w:rPr>
        <w:t>ar</w:t>
      </w:r>
      <w:r w:rsidRPr="00EB0BAD">
        <w:rPr>
          <w:spacing w:val="4"/>
        </w:rPr>
        <w:t>t</w:t>
      </w:r>
      <w:r w:rsidRPr="00EB0BAD">
        <w:rPr>
          <w:spacing w:val="1"/>
        </w:rPr>
        <w:t>n</w:t>
      </w:r>
      <w:r w:rsidRPr="00EB0BAD">
        <w:rPr>
          <w:spacing w:val="3"/>
        </w:rPr>
        <w:t>er</w:t>
      </w:r>
      <w:r w:rsidRPr="00EB0BAD">
        <w:rPr>
          <w:spacing w:val="4"/>
        </w:rPr>
        <w:t>s</w:t>
      </w:r>
      <w:r w:rsidRPr="00EB0BAD">
        <w:rPr>
          <w:spacing w:val="3"/>
        </w:rPr>
        <w:t>h</w:t>
      </w:r>
      <w:r w:rsidRPr="00EB0BAD">
        <w:rPr>
          <w:spacing w:val="2"/>
        </w:rPr>
        <w:t>i</w:t>
      </w:r>
      <w:r w:rsidRPr="00EB0BAD">
        <w:rPr>
          <w:spacing w:val="3"/>
        </w:rPr>
        <w:t>p</w:t>
      </w:r>
      <w:r w:rsidRPr="00EB0BAD">
        <w:rPr>
          <w:spacing w:val="2"/>
        </w:rPr>
        <w:t>s</w:t>
      </w:r>
      <w:r w:rsidRPr="00EB0BAD">
        <w:t>.</w:t>
      </w:r>
    </w:p>
    <w:p w14:paraId="0480F38D" w14:textId="77777777" w:rsidR="00A540DC" w:rsidRPr="00EB0BAD" w:rsidRDefault="00EB0BAD">
      <w:pPr>
        <w:spacing w:before="3" w:line="270" w:lineRule="auto"/>
        <w:ind w:left="194" w:right="2260"/>
      </w:pPr>
      <w:r w:rsidRPr="00EB0BAD">
        <w:rPr>
          <w:spacing w:val="3"/>
        </w:rPr>
        <w:t>L</w:t>
      </w:r>
      <w:r w:rsidRPr="00EB0BAD">
        <w:rPr>
          <w:spacing w:val="2"/>
        </w:rPr>
        <w:t>i</w:t>
      </w:r>
      <w:r w:rsidRPr="00EB0BAD">
        <w:rPr>
          <w:spacing w:val="3"/>
        </w:rPr>
        <w:t>a</w:t>
      </w:r>
      <w:r w:rsidRPr="00EB0BAD">
        <w:rPr>
          <w:spacing w:val="4"/>
        </w:rPr>
        <w:t>is</w:t>
      </w:r>
      <w:r w:rsidRPr="00EB0BAD">
        <w:rPr>
          <w:spacing w:val="2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3"/>
        </w:rPr>
        <w:t xml:space="preserve"> </w:t>
      </w:r>
      <w:r w:rsidRPr="00EB0BAD">
        <w:t>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 xml:space="preserve">h </w:t>
      </w:r>
      <w:r w:rsidRPr="00EB0BAD">
        <w:rPr>
          <w:spacing w:val="5"/>
        </w:rPr>
        <w:t>e</w:t>
      </w:r>
      <w:r w:rsidRPr="00EB0BAD">
        <w:rPr>
          <w:spacing w:val="1"/>
        </w:rPr>
        <w:t>x</w:t>
      </w:r>
      <w:r w:rsidRPr="00EB0BAD">
        <w:rPr>
          <w:spacing w:val="4"/>
        </w:rPr>
        <w:t>t</w:t>
      </w:r>
      <w:r w:rsidRPr="00EB0BAD">
        <w:rPr>
          <w:spacing w:val="3"/>
        </w:rPr>
        <w:t>erna</w:t>
      </w:r>
      <w:r w:rsidRPr="00EB0BAD">
        <w:t>l</w:t>
      </w:r>
      <w:r w:rsidRPr="00EB0BAD">
        <w:rPr>
          <w:spacing w:val="-1"/>
        </w:rPr>
        <w:t xml:space="preserve"> </w:t>
      </w:r>
      <w:r w:rsidRPr="00EB0BAD">
        <w:rPr>
          <w:spacing w:val="3"/>
        </w:rPr>
        <w:t>r</w:t>
      </w:r>
      <w:r w:rsidRPr="00EB0BAD">
        <w:rPr>
          <w:spacing w:val="5"/>
        </w:rPr>
        <w:t>e</w:t>
      </w:r>
      <w:r w:rsidRPr="00EB0BAD">
        <w:rPr>
          <w:spacing w:val="3"/>
        </w:rPr>
        <w:t>gu</w:t>
      </w:r>
      <w:r w:rsidRPr="00EB0BAD">
        <w:rPr>
          <w:spacing w:val="2"/>
        </w:rPr>
        <w:t>l</w:t>
      </w:r>
      <w:r w:rsidRPr="00EB0BAD">
        <w:rPr>
          <w:spacing w:val="3"/>
        </w:rPr>
        <w:t>a</w:t>
      </w:r>
      <w:r w:rsidRPr="00EB0BAD">
        <w:rPr>
          <w:spacing w:val="2"/>
        </w:rPr>
        <w:t>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rPr>
          <w:spacing w:val="2"/>
        </w:rPr>
        <w:t>s</w:t>
      </w:r>
      <w:r w:rsidRPr="00EB0BAD">
        <w:t xml:space="preserve">, </w:t>
      </w:r>
      <w:r w:rsidRPr="00EB0BAD">
        <w:rPr>
          <w:spacing w:val="2"/>
        </w:rPr>
        <w:t>s</w:t>
      </w:r>
      <w:r w:rsidRPr="00EB0BAD">
        <w:rPr>
          <w:spacing w:val="3"/>
        </w:rPr>
        <w:t>o</w:t>
      </w:r>
      <w:r w:rsidRPr="00EB0BAD">
        <w:rPr>
          <w:spacing w:val="2"/>
        </w:rPr>
        <w:t>li</w:t>
      </w:r>
      <w:r w:rsidRPr="00EB0BAD">
        <w:rPr>
          <w:spacing w:val="5"/>
        </w:rPr>
        <w:t>c</w:t>
      </w:r>
      <w:r w:rsidRPr="00EB0BAD">
        <w:rPr>
          <w:spacing w:val="2"/>
        </w:rPr>
        <w:t>it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t>s</w:t>
      </w:r>
      <w:r w:rsidRPr="00EB0BAD">
        <w:rPr>
          <w:spacing w:val="-3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3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u</w:t>
      </w:r>
      <w:r w:rsidRPr="00EB0BAD">
        <w:rPr>
          <w:spacing w:val="6"/>
        </w:rPr>
        <w:t>d</w:t>
      </w:r>
      <w:r w:rsidRPr="00EB0BAD">
        <w:rPr>
          <w:spacing w:val="2"/>
        </w:rPr>
        <w:t>it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rPr>
          <w:spacing w:val="4"/>
        </w:rPr>
        <w:t>s</w:t>
      </w:r>
      <w:r w:rsidRPr="00EB0BAD">
        <w:t xml:space="preserve">. </w:t>
      </w:r>
      <w:r w:rsidRPr="00EB0BAD">
        <w:rPr>
          <w:spacing w:val="4"/>
        </w:rPr>
        <w:t>P</w:t>
      </w:r>
      <w:r w:rsidRPr="00EB0BAD">
        <w:rPr>
          <w:spacing w:val="3"/>
        </w:rPr>
        <w:t>repar</w:t>
      </w:r>
      <w:r w:rsidRPr="00EB0BAD">
        <w:rPr>
          <w:spacing w:val="4"/>
        </w:rPr>
        <w:t>i</w:t>
      </w:r>
      <w:r w:rsidRPr="00EB0BAD">
        <w:rPr>
          <w:spacing w:val="1"/>
        </w:rPr>
        <w:t>n</w:t>
      </w:r>
      <w:r w:rsidRPr="00EB0BAD">
        <w:t>g</w:t>
      </w:r>
      <w:r w:rsidRPr="00EB0BAD">
        <w:rPr>
          <w:spacing w:val="-2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1"/>
        </w:rPr>
        <w:t>f</w:t>
      </w:r>
      <w:r w:rsidRPr="00EB0BAD">
        <w:rPr>
          <w:spacing w:val="4"/>
        </w:rPr>
        <w:t>i</w:t>
      </w:r>
      <w:r w:rsidRPr="00EB0BAD">
        <w:rPr>
          <w:spacing w:val="2"/>
        </w:rPr>
        <w:t>l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 xml:space="preserve">g </w:t>
      </w:r>
      <w:r w:rsidRPr="00EB0BAD">
        <w:rPr>
          <w:spacing w:val="3"/>
        </w:rPr>
        <w:t>do</w:t>
      </w:r>
      <w:r w:rsidRPr="00EB0BAD">
        <w:rPr>
          <w:spacing w:val="5"/>
        </w:rPr>
        <w:t>r</w:t>
      </w:r>
      <w:r w:rsidRPr="00EB0BAD">
        <w:rPr>
          <w:spacing w:val="1"/>
        </w:rPr>
        <w:t>m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 xml:space="preserve">t </w:t>
      </w:r>
      <w:r w:rsidRPr="00EB0BAD">
        <w:rPr>
          <w:spacing w:val="3"/>
        </w:rPr>
        <w:t>acc</w:t>
      </w:r>
      <w:r w:rsidRPr="00EB0BAD">
        <w:rPr>
          <w:spacing w:val="6"/>
        </w:rPr>
        <w:t>o</w:t>
      </w:r>
      <w:r w:rsidRPr="00EB0BAD">
        <w:rPr>
          <w:spacing w:val="3"/>
        </w:rPr>
        <w:t>u</w:t>
      </w:r>
      <w:r w:rsidRPr="00EB0BAD">
        <w:rPr>
          <w:spacing w:val="1"/>
        </w:rPr>
        <w:t>n</w:t>
      </w:r>
      <w:r w:rsidRPr="00EB0BAD">
        <w:rPr>
          <w:spacing w:val="4"/>
        </w:rPr>
        <w:t>t</w:t>
      </w:r>
      <w:r w:rsidRPr="00EB0BAD">
        <w:rPr>
          <w:spacing w:val="2"/>
        </w:rPr>
        <w:t>s</w:t>
      </w:r>
      <w:r w:rsidRPr="00EB0BAD">
        <w:t>.</w:t>
      </w:r>
    </w:p>
    <w:p w14:paraId="620C0957" w14:textId="77777777" w:rsidR="00A540DC" w:rsidRPr="00EB0BAD" w:rsidRDefault="00EB0BAD">
      <w:pPr>
        <w:spacing w:before="1" w:line="272" w:lineRule="auto"/>
        <w:ind w:left="194" w:right="2944"/>
      </w:pPr>
      <w:r w:rsidRPr="00EB0BAD">
        <w:rPr>
          <w:spacing w:val="3"/>
        </w:rPr>
        <w:t>Ma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2"/>
        </w:rPr>
        <w:t>t</w:t>
      </w:r>
      <w:r w:rsidRPr="00EB0BAD">
        <w:rPr>
          <w:spacing w:val="3"/>
        </w:rPr>
        <w:t>a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2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4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4"/>
        </w:rPr>
        <w:t>l</w:t>
      </w:r>
      <w:r w:rsidRPr="00EB0BAD">
        <w:t>l</w:t>
      </w:r>
      <w:r w:rsidRPr="00EB0BAD">
        <w:rPr>
          <w:spacing w:val="3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2"/>
        </w:rPr>
        <w:t>t</w:t>
      </w:r>
      <w:r w:rsidRPr="00EB0BAD">
        <w:rPr>
          <w:spacing w:val="3"/>
        </w:rPr>
        <w:t>a</w:t>
      </w:r>
      <w:r w:rsidRPr="00EB0BAD">
        <w:rPr>
          <w:spacing w:val="4"/>
        </w:rPr>
        <w:t>t</w:t>
      </w:r>
      <w:r w:rsidRPr="00EB0BAD">
        <w:rPr>
          <w:spacing w:val="3"/>
        </w:rPr>
        <w:t>u</w:t>
      </w:r>
      <w:r w:rsidRPr="00EB0BAD">
        <w:rPr>
          <w:spacing w:val="2"/>
        </w:rPr>
        <w:t>t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t>y</w:t>
      </w:r>
      <w:r w:rsidRPr="00EB0BAD">
        <w:rPr>
          <w:spacing w:val="-3"/>
        </w:rPr>
        <w:t xml:space="preserve"> </w:t>
      </w:r>
      <w:r w:rsidRPr="00EB0BAD">
        <w:rPr>
          <w:spacing w:val="5"/>
        </w:rPr>
        <w:t>r</w:t>
      </w:r>
      <w:r w:rsidRPr="00EB0BAD">
        <w:rPr>
          <w:spacing w:val="3"/>
        </w:rPr>
        <w:t>eg</w:t>
      </w:r>
      <w:r w:rsidRPr="00EB0BAD">
        <w:rPr>
          <w:spacing w:val="2"/>
        </w:rPr>
        <w:t>i</w:t>
      </w:r>
      <w:r w:rsidRPr="00EB0BAD">
        <w:rPr>
          <w:spacing w:val="4"/>
        </w:rPr>
        <w:t>s</w:t>
      </w:r>
      <w:r w:rsidRPr="00EB0BAD">
        <w:rPr>
          <w:spacing w:val="2"/>
        </w:rPr>
        <w:t>t</w:t>
      </w:r>
      <w:r w:rsidRPr="00EB0BAD">
        <w:rPr>
          <w:spacing w:val="3"/>
        </w:rPr>
        <w:t>e</w:t>
      </w:r>
      <w:r w:rsidRPr="00EB0BAD">
        <w:rPr>
          <w:spacing w:val="5"/>
        </w:rPr>
        <w:t>r</w:t>
      </w:r>
      <w:r w:rsidRPr="00EB0BAD">
        <w:t>s</w:t>
      </w:r>
      <w:r w:rsidRPr="00EB0BAD">
        <w:rPr>
          <w:spacing w:val="-3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3"/>
        </w:rPr>
        <w:t xml:space="preserve"> b</w:t>
      </w:r>
      <w:r w:rsidRPr="00EB0BAD">
        <w:rPr>
          <w:spacing w:val="4"/>
        </w:rPr>
        <w:t>l</w:t>
      </w:r>
      <w:r w:rsidRPr="00EB0BAD">
        <w:rPr>
          <w:spacing w:val="1"/>
        </w:rPr>
        <w:t>u</w:t>
      </w:r>
      <w:r w:rsidRPr="00EB0BAD">
        <w:rPr>
          <w:spacing w:val="3"/>
        </w:rPr>
        <w:t>ep</w:t>
      </w:r>
      <w:r w:rsidRPr="00EB0BAD">
        <w:rPr>
          <w:spacing w:val="5"/>
        </w:rPr>
        <w:t>r</w:t>
      </w:r>
      <w:r w:rsidRPr="00EB0BAD">
        <w:rPr>
          <w:spacing w:val="4"/>
        </w:rPr>
        <w:t>i</w:t>
      </w:r>
      <w:r w:rsidRPr="00EB0BAD">
        <w:rPr>
          <w:spacing w:val="1"/>
        </w:rPr>
        <w:t>n</w:t>
      </w:r>
      <w:r w:rsidRPr="00EB0BAD">
        <w:rPr>
          <w:spacing w:val="2"/>
        </w:rPr>
        <w:t>t</w:t>
      </w:r>
      <w:r w:rsidRPr="00EB0BAD">
        <w:t xml:space="preserve">. </w:t>
      </w:r>
      <w:r w:rsidRPr="00EB0BAD">
        <w:rPr>
          <w:spacing w:val="2"/>
        </w:rPr>
        <w:t>D</w:t>
      </w:r>
      <w:r w:rsidRPr="00EB0BAD">
        <w:rPr>
          <w:spacing w:val="3"/>
        </w:rPr>
        <w:t>r</w:t>
      </w:r>
      <w:r w:rsidRPr="00EB0BAD">
        <w:rPr>
          <w:spacing w:val="5"/>
        </w:rPr>
        <w:t>a</w:t>
      </w:r>
      <w:r w:rsidRPr="00EB0BAD">
        <w:rPr>
          <w:spacing w:val="1"/>
        </w:rPr>
        <w:t>f</w:t>
      </w:r>
      <w:r w:rsidRPr="00EB0BAD">
        <w:rPr>
          <w:spacing w:val="4"/>
        </w:rPr>
        <w:t>ti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1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rPr>
          <w:spacing w:val="1"/>
        </w:rPr>
        <w:t>u</w:t>
      </w:r>
      <w:r w:rsidRPr="00EB0BAD">
        <w:rPr>
          <w:spacing w:val="4"/>
        </w:rPr>
        <w:t>t</w:t>
      </w:r>
      <w:r w:rsidRPr="00EB0BAD">
        <w:rPr>
          <w:spacing w:val="3"/>
        </w:rPr>
        <w:t>e</w:t>
      </w:r>
      <w:r w:rsidRPr="00EB0BAD">
        <w:t>s</w:t>
      </w:r>
      <w:r w:rsidRPr="00EB0BAD">
        <w:rPr>
          <w:spacing w:val="3"/>
        </w:rPr>
        <w:t xml:space="preserve"> </w:t>
      </w:r>
      <w:r w:rsidRPr="00EB0BAD">
        <w:t>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rPr>
          <w:spacing w:val="1"/>
        </w:rPr>
        <w:t>h</w:t>
      </w:r>
      <w:r w:rsidRPr="00EB0BAD">
        <w:rPr>
          <w:spacing w:val="4"/>
        </w:rPr>
        <w:t>i</w:t>
      </w:r>
      <w:r w:rsidRPr="00EB0BAD">
        <w:t>n</w:t>
      </w:r>
      <w:r w:rsidRPr="00EB0BAD">
        <w:rPr>
          <w:spacing w:val="1"/>
        </w:rPr>
        <w:t xml:space="preserve"> </w:t>
      </w:r>
      <w:r w:rsidRPr="00EB0BAD">
        <w:rPr>
          <w:spacing w:val="2"/>
        </w:rPr>
        <w:t>s</w:t>
      </w:r>
      <w:r w:rsidRPr="00EB0BAD">
        <w:rPr>
          <w:spacing w:val="5"/>
        </w:rPr>
        <w:t>e</w:t>
      </w:r>
      <w:r w:rsidRPr="00EB0BAD">
        <w:t>t</w:t>
      </w:r>
      <w:r w:rsidRPr="00EB0BAD">
        <w:rPr>
          <w:spacing w:val="3"/>
        </w:rPr>
        <w:t xml:space="preserve"> </w:t>
      </w:r>
      <w:r w:rsidRPr="00EB0BAD">
        <w:rPr>
          <w:spacing w:val="2"/>
        </w:rPr>
        <w:t>t</w:t>
      </w:r>
      <w:r w:rsidRPr="00EB0BAD">
        <w:rPr>
          <w:spacing w:val="4"/>
        </w:rPr>
        <w:t>i</w:t>
      </w:r>
      <w:r w:rsidRPr="00EB0BAD">
        <w:rPr>
          <w:spacing w:val="1"/>
        </w:rPr>
        <w:t>m</w:t>
      </w:r>
      <w:r w:rsidRPr="00EB0BAD">
        <w:rPr>
          <w:spacing w:val="5"/>
        </w:rPr>
        <w:t>e</w:t>
      </w:r>
      <w:r w:rsidRPr="00EB0BAD">
        <w:rPr>
          <w:spacing w:val="3"/>
        </w:rPr>
        <w:t>fr</w:t>
      </w:r>
      <w:r w:rsidRPr="00EB0BAD">
        <w:rPr>
          <w:spacing w:val="5"/>
        </w:rPr>
        <w:t>a</w:t>
      </w:r>
      <w:r w:rsidRPr="00EB0BAD">
        <w:rPr>
          <w:spacing w:val="1"/>
        </w:rPr>
        <w:t>m</w:t>
      </w:r>
      <w:r w:rsidRPr="00EB0BAD">
        <w:rPr>
          <w:spacing w:val="5"/>
        </w:rPr>
        <w:t>e</w:t>
      </w:r>
      <w:r w:rsidRPr="00EB0BAD">
        <w:rPr>
          <w:spacing w:val="2"/>
        </w:rPr>
        <w:t>s</w:t>
      </w:r>
      <w:r w:rsidRPr="00EB0BAD">
        <w:t>.</w:t>
      </w:r>
    </w:p>
    <w:p w14:paraId="02CF3363" w14:textId="77777777" w:rsidR="00A540DC" w:rsidRPr="00EB0BAD" w:rsidRDefault="00EB0BAD">
      <w:pPr>
        <w:spacing w:line="220" w:lineRule="exact"/>
        <w:ind w:left="194"/>
      </w:pPr>
      <w:r w:rsidRPr="00EB0BAD">
        <w:rPr>
          <w:spacing w:val="1"/>
        </w:rPr>
        <w:t>R</w:t>
      </w:r>
      <w:r w:rsidRPr="00EB0BAD">
        <w:rPr>
          <w:spacing w:val="3"/>
        </w:rPr>
        <w:t>epo</w:t>
      </w:r>
      <w:r w:rsidRPr="00EB0BAD">
        <w:rPr>
          <w:spacing w:val="5"/>
        </w:rPr>
        <w:t>r</w:t>
      </w:r>
      <w:r w:rsidRPr="00EB0BAD">
        <w:rPr>
          <w:spacing w:val="2"/>
        </w:rPr>
        <w:t>t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4"/>
        </w:rPr>
        <w:t xml:space="preserve"> </w:t>
      </w:r>
      <w:r w:rsidRPr="00EB0BAD">
        <w:rPr>
          <w:spacing w:val="4"/>
        </w:rPr>
        <w:t>i</w:t>
      </w:r>
      <w:r w:rsidRPr="00EB0BAD">
        <w:t>n</w:t>
      </w:r>
      <w:r w:rsidRPr="00EB0BAD">
        <w:rPr>
          <w:spacing w:val="4"/>
        </w:rPr>
        <w:t xml:space="preserve"> </w:t>
      </w:r>
      <w:r w:rsidRPr="00EB0BAD">
        <w:t>a</w:t>
      </w:r>
      <w:r w:rsidRPr="00EB0BAD">
        <w:rPr>
          <w:spacing w:val="4"/>
        </w:rPr>
        <w:t xml:space="preserve"> </w:t>
      </w:r>
      <w:r w:rsidRPr="00EB0BAD">
        <w:rPr>
          <w:spacing w:val="2"/>
        </w:rPr>
        <w:t>t</w:t>
      </w:r>
      <w:r w:rsidRPr="00EB0BAD">
        <w:rPr>
          <w:spacing w:val="7"/>
        </w:rPr>
        <w:t>i</w:t>
      </w:r>
      <w:r w:rsidRPr="00EB0BAD">
        <w:rPr>
          <w:spacing w:val="1"/>
        </w:rPr>
        <w:t>m</w:t>
      </w:r>
      <w:r w:rsidRPr="00EB0BAD">
        <w:rPr>
          <w:spacing w:val="3"/>
        </w:rPr>
        <w:t>e</w:t>
      </w:r>
      <w:r w:rsidRPr="00EB0BAD">
        <w:rPr>
          <w:spacing w:val="4"/>
        </w:rPr>
        <w:t>l</w:t>
      </w:r>
      <w:r w:rsidRPr="00EB0BAD">
        <w:t>y</w:t>
      </w:r>
      <w:r w:rsidRPr="00EB0BAD">
        <w:rPr>
          <w:spacing w:val="1"/>
        </w:rPr>
        <w:t xml:space="preserve"> </w:t>
      </w:r>
      <w:r w:rsidRPr="00EB0BAD">
        <w:t>&amp;</w:t>
      </w:r>
      <w:r w:rsidRPr="00EB0BAD">
        <w:rPr>
          <w:spacing w:val="4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5"/>
        </w:rPr>
        <w:t>c</w:t>
      </w:r>
      <w:r w:rsidRPr="00EB0BAD">
        <w:rPr>
          <w:spacing w:val="3"/>
        </w:rPr>
        <w:t>c</w:t>
      </w:r>
      <w:r w:rsidRPr="00EB0BAD">
        <w:rPr>
          <w:spacing w:val="1"/>
        </w:rPr>
        <w:t>u</w:t>
      </w:r>
      <w:r w:rsidRPr="00EB0BAD">
        <w:rPr>
          <w:spacing w:val="3"/>
        </w:rPr>
        <w:t>r</w:t>
      </w:r>
      <w:r w:rsidRPr="00EB0BAD">
        <w:rPr>
          <w:spacing w:val="5"/>
        </w:rPr>
        <w:t>a</w:t>
      </w:r>
      <w:r w:rsidRPr="00EB0BAD">
        <w:rPr>
          <w:spacing w:val="2"/>
        </w:rPr>
        <w:t>t</w:t>
      </w:r>
      <w:r w:rsidRPr="00EB0BAD">
        <w:t>e</w:t>
      </w:r>
      <w:r w:rsidRPr="00EB0BAD">
        <w:rPr>
          <w:spacing w:val="1"/>
        </w:rPr>
        <w:t xml:space="preserve"> m</w:t>
      </w:r>
      <w:r w:rsidRPr="00EB0BAD">
        <w:rPr>
          <w:spacing w:val="5"/>
        </w:rPr>
        <w:t>a</w:t>
      </w:r>
      <w:r w:rsidRPr="00EB0BAD">
        <w:rPr>
          <w:spacing w:val="3"/>
        </w:rPr>
        <w:t>nne</w:t>
      </w:r>
      <w:r w:rsidRPr="00EB0BAD">
        <w:t xml:space="preserve">r </w:t>
      </w:r>
      <w:r w:rsidRPr="00EB0BAD">
        <w:rPr>
          <w:spacing w:val="3"/>
        </w:rPr>
        <w:t>o</w:t>
      </w:r>
      <w:r w:rsidRPr="00EB0BAD">
        <w:t>n</w:t>
      </w:r>
      <w:r w:rsidRPr="00EB0BAD">
        <w:rPr>
          <w:spacing w:val="4"/>
        </w:rPr>
        <w:t xml:space="preserve"> </w:t>
      </w:r>
      <w:r w:rsidRPr="00EB0BAD">
        <w:rPr>
          <w:spacing w:val="3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3"/>
        </w:rPr>
        <w:t>p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y</w:t>
      </w:r>
      <w:r w:rsidRPr="00EB0BAD">
        <w:rPr>
          <w:spacing w:val="-3"/>
        </w:rPr>
        <w:t xml:space="preserve"> </w:t>
      </w:r>
      <w:r w:rsidRPr="00EB0BAD">
        <w:rPr>
          <w:spacing w:val="6"/>
        </w:rPr>
        <w:t>p</w:t>
      </w:r>
      <w:r w:rsidRPr="00EB0BAD">
        <w:rPr>
          <w:spacing w:val="3"/>
        </w:rPr>
        <w:t>roced</w:t>
      </w:r>
      <w:r w:rsidRPr="00EB0BAD">
        <w:rPr>
          <w:spacing w:val="1"/>
        </w:rPr>
        <w:t>u</w:t>
      </w:r>
      <w:r w:rsidRPr="00EB0BAD">
        <w:rPr>
          <w:spacing w:val="3"/>
        </w:rPr>
        <w:t>r</w:t>
      </w:r>
      <w:r w:rsidRPr="00EB0BAD">
        <w:rPr>
          <w:spacing w:val="5"/>
        </w:rPr>
        <w:t>e</w:t>
      </w:r>
      <w:r w:rsidRPr="00EB0BAD">
        <w:t>s</w:t>
      </w:r>
      <w:r w:rsidRPr="00EB0BAD">
        <w:rPr>
          <w:spacing w:val="-2"/>
        </w:rPr>
        <w:t xml:space="preserve"> </w:t>
      </w:r>
      <w:r w:rsidRPr="00EB0BAD">
        <w:t>&amp;</w:t>
      </w:r>
      <w:r w:rsidRPr="00EB0BAD">
        <w:rPr>
          <w:spacing w:val="16"/>
        </w:rPr>
        <w:t xml:space="preserve"> </w:t>
      </w:r>
      <w:r w:rsidRPr="00EB0BAD">
        <w:rPr>
          <w:spacing w:val="6"/>
        </w:rPr>
        <w:t>d</w:t>
      </w:r>
      <w:r w:rsidRPr="00EB0BAD">
        <w:rPr>
          <w:spacing w:val="3"/>
        </w:rPr>
        <w:t>eve</w:t>
      </w:r>
      <w:r w:rsidRPr="00EB0BAD">
        <w:rPr>
          <w:spacing w:val="2"/>
        </w:rPr>
        <w:t>l</w:t>
      </w:r>
      <w:r w:rsidRPr="00EB0BAD">
        <w:rPr>
          <w:spacing w:val="3"/>
        </w:rPr>
        <w:t>o</w:t>
      </w:r>
      <w:r w:rsidRPr="00EB0BAD">
        <w:rPr>
          <w:spacing w:val="6"/>
        </w:rPr>
        <w:t>p</w:t>
      </w:r>
      <w:r w:rsidRPr="00EB0BAD">
        <w:rPr>
          <w:spacing w:val="1"/>
        </w:rPr>
        <w:t>m</w:t>
      </w:r>
      <w:r w:rsidRPr="00EB0BAD">
        <w:rPr>
          <w:spacing w:val="5"/>
        </w:rPr>
        <w:t>e</w:t>
      </w:r>
      <w:r w:rsidRPr="00EB0BAD">
        <w:rPr>
          <w:spacing w:val="3"/>
        </w:rPr>
        <w:t>n</w:t>
      </w:r>
      <w:r w:rsidRPr="00EB0BAD">
        <w:rPr>
          <w:spacing w:val="2"/>
        </w:rPr>
        <w:t>ts</w:t>
      </w:r>
      <w:r w:rsidRPr="00EB0BAD">
        <w:t>.</w:t>
      </w:r>
    </w:p>
    <w:p w14:paraId="61F31C34" w14:textId="77777777" w:rsidR="00A540DC" w:rsidRPr="00EB0BAD" w:rsidRDefault="00EB0BAD">
      <w:pPr>
        <w:spacing w:before="29" w:line="272" w:lineRule="auto"/>
        <w:ind w:right="756" w:firstLine="194"/>
      </w:pPr>
      <w:r w:rsidRPr="00EB0BAD">
        <w:pict w14:anchorId="72AEEB34">
          <v:group id="_x0000_s1033" style="position:absolute;left:0;text-align:left;margin-left:206.55pt;margin-top:-181.1pt;width:9.1pt;height:194.2pt;z-index:-251659776;mso-position-horizontal-relative:page" coordorigin="4131,-362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131;top:-3622;width:182;height:245">
              <v:imagedata r:id="rId5" o:title=""/>
            </v:shape>
            <v:shape id="_x0000_s1047" type="#_x0000_t75" style="position:absolute;left:4131;top:-3363;width:182;height:245">
              <v:imagedata r:id="rId5" o:title=""/>
            </v:shape>
            <v:shape id="_x0000_s1046" type="#_x0000_t75" style="position:absolute;left:4131;top:-3104;width:182;height:245">
              <v:imagedata r:id="rId5" o:title=""/>
            </v:shape>
            <v:shape id="_x0000_s1045" type="#_x0000_t75" style="position:absolute;left:4131;top:-2842;width:182;height:245">
              <v:imagedata r:id="rId5" o:title=""/>
            </v:shape>
            <v:shape id="_x0000_s1044" type="#_x0000_t75" style="position:absolute;left:4131;top:-2583;width:182;height:245">
              <v:imagedata r:id="rId5" o:title=""/>
            </v:shape>
            <v:shape id="_x0000_s1043" type="#_x0000_t75" style="position:absolute;left:4131;top:-2323;width:182;height:245">
              <v:imagedata r:id="rId5" o:title=""/>
            </v:shape>
            <v:shape id="_x0000_s1042" type="#_x0000_t75" style="position:absolute;left:4131;top:-2062;width:182;height:245">
              <v:imagedata r:id="rId5" o:title=""/>
            </v:shape>
            <v:shape id="_x0000_s1041" type="#_x0000_t75" style="position:absolute;left:4131;top:-1803;width:182;height:245">
              <v:imagedata r:id="rId5" o:title=""/>
            </v:shape>
            <v:shape id="_x0000_s1040" type="#_x0000_t75" style="position:absolute;left:4131;top:-1543;width:182;height:245">
              <v:imagedata r:id="rId5" o:title=""/>
            </v:shape>
            <v:shape id="_x0000_s1039" type="#_x0000_t75" style="position:absolute;left:4131;top:-1282;width:182;height:245">
              <v:imagedata r:id="rId5" o:title=""/>
            </v:shape>
            <v:shape id="_x0000_s1038" type="#_x0000_t75" style="position:absolute;left:4131;top:-1023;width:182;height:245">
              <v:imagedata r:id="rId5" o:title=""/>
            </v:shape>
            <v:shape id="_x0000_s1037" type="#_x0000_t75" style="position:absolute;left:4131;top:-763;width:182;height:245">
              <v:imagedata r:id="rId5" o:title=""/>
            </v:shape>
            <v:shape id="_x0000_s1036" type="#_x0000_t75" style="position:absolute;left:4131;top:-502;width:182;height:245">
              <v:imagedata r:id="rId5" o:title=""/>
            </v:shape>
            <v:shape id="_x0000_s1035" type="#_x0000_t75" style="position:absolute;left:4131;top:-243;width:182;height:245">
              <v:imagedata r:id="rId5" o:title=""/>
            </v:shape>
            <v:shape id="_x0000_s1034" type="#_x0000_t75" style="position:absolute;left:4131;top:17;width:182;height:245">
              <v:imagedata r:id="rId5" o:title=""/>
            </v:shape>
            <w10:wrap anchorx="page"/>
          </v:group>
        </w:pict>
      </w:r>
      <w:r w:rsidRPr="00EB0BAD">
        <w:rPr>
          <w:spacing w:val="3"/>
        </w:rPr>
        <w:t>En</w:t>
      </w:r>
      <w:r w:rsidRPr="00EB0BAD">
        <w:rPr>
          <w:spacing w:val="4"/>
        </w:rPr>
        <w:t>s</w:t>
      </w:r>
      <w:r w:rsidRPr="00EB0BAD">
        <w:rPr>
          <w:spacing w:val="1"/>
        </w:rPr>
        <w:t>u</w:t>
      </w:r>
      <w:r w:rsidRPr="00EB0BAD">
        <w:rPr>
          <w:spacing w:val="3"/>
        </w:rPr>
        <w:t>r</w:t>
      </w:r>
      <w:r w:rsidRPr="00EB0BAD">
        <w:rPr>
          <w:spacing w:val="4"/>
        </w:rPr>
        <w:t>i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1"/>
        </w:rPr>
        <w:t xml:space="preserve"> </w:t>
      </w:r>
      <w:r w:rsidRPr="00EB0BAD">
        <w:rPr>
          <w:spacing w:val="4"/>
        </w:rPr>
        <w:t>t</w:t>
      </w:r>
      <w:r w:rsidRPr="00EB0BAD">
        <w:rPr>
          <w:spacing w:val="1"/>
        </w:rPr>
        <w:t>h</w:t>
      </w:r>
      <w:r w:rsidRPr="00EB0BAD">
        <w:t>e</w:t>
      </w:r>
      <w:r w:rsidRPr="00EB0BAD">
        <w:rPr>
          <w:spacing w:val="3"/>
        </w:rPr>
        <w:t xml:space="preserve"> 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3"/>
        </w:rPr>
        <w:t>p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t>y</w:t>
      </w:r>
      <w:r w:rsidRPr="00EB0BAD">
        <w:rPr>
          <w:spacing w:val="-3"/>
        </w:rPr>
        <w:t xml:space="preserve"> </w:t>
      </w:r>
      <w:r w:rsidRPr="00EB0BAD">
        <w:rPr>
          <w:spacing w:val="3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3"/>
        </w:rPr>
        <w:t>p</w:t>
      </w:r>
      <w:r w:rsidRPr="00EB0BAD">
        <w:rPr>
          <w:spacing w:val="4"/>
        </w:rPr>
        <w:t>l</w:t>
      </w:r>
      <w:r w:rsidRPr="00EB0BAD">
        <w:rPr>
          <w:spacing w:val="2"/>
        </w:rPr>
        <w:t>i</w:t>
      </w:r>
      <w:r w:rsidRPr="00EB0BAD">
        <w:rPr>
          <w:spacing w:val="5"/>
        </w:rPr>
        <w:t>e</w:t>
      </w:r>
      <w:r w:rsidRPr="00EB0BAD">
        <w:t>s w</w:t>
      </w:r>
      <w:r w:rsidRPr="00EB0BAD">
        <w:rPr>
          <w:spacing w:val="5"/>
        </w:rPr>
        <w:t>i</w:t>
      </w:r>
      <w:r w:rsidRPr="00EB0BAD">
        <w:rPr>
          <w:spacing w:val="4"/>
        </w:rPr>
        <w:t>t</w:t>
      </w:r>
      <w:r w:rsidRPr="00EB0BAD">
        <w:t>h</w:t>
      </w:r>
      <w:r w:rsidRPr="00EB0BAD">
        <w:rPr>
          <w:spacing w:val="2"/>
        </w:rPr>
        <w:t xml:space="preserve"> st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rPr>
          <w:spacing w:val="3"/>
        </w:rPr>
        <w:t>dar</w:t>
      </w:r>
      <w:r w:rsidRPr="00EB0BAD">
        <w:t>d</w:t>
      </w:r>
      <w:r w:rsidRPr="00EB0BAD">
        <w:rPr>
          <w:spacing w:val="1"/>
        </w:rPr>
        <w:t xml:space="preserve"> </w:t>
      </w:r>
      <w:r w:rsidRPr="00EB0BAD">
        <w:rPr>
          <w:spacing w:val="2"/>
        </w:rPr>
        <w:t>l</w:t>
      </w:r>
      <w:r w:rsidRPr="00EB0BAD">
        <w:rPr>
          <w:spacing w:val="5"/>
        </w:rPr>
        <w:t>e</w:t>
      </w:r>
      <w:r w:rsidRPr="00EB0BAD">
        <w:rPr>
          <w:spacing w:val="1"/>
        </w:rPr>
        <w:t>g</w:t>
      </w:r>
      <w:r w:rsidRPr="00EB0BAD">
        <w:rPr>
          <w:spacing w:val="5"/>
        </w:rPr>
        <w:t>a</w:t>
      </w:r>
      <w:r w:rsidRPr="00EB0BAD">
        <w:t>l</w:t>
      </w:r>
      <w:r w:rsidRPr="00EB0BAD">
        <w:rPr>
          <w:spacing w:val="1"/>
        </w:rPr>
        <w:t xml:space="preserve"> </w:t>
      </w:r>
      <w:r w:rsidRPr="00EB0BAD">
        <w:rPr>
          <w:spacing w:val="3"/>
        </w:rPr>
        <w:t>p</w:t>
      </w:r>
      <w:r w:rsidRPr="00EB0BAD">
        <w:rPr>
          <w:spacing w:val="5"/>
        </w:rPr>
        <w:t>r</w:t>
      </w:r>
      <w:r w:rsidRPr="00EB0BAD">
        <w:rPr>
          <w:spacing w:val="3"/>
        </w:rPr>
        <w:t>ac</w:t>
      </w:r>
      <w:r w:rsidRPr="00EB0BAD">
        <w:rPr>
          <w:spacing w:val="2"/>
        </w:rPr>
        <w:t>t</w:t>
      </w:r>
      <w:r w:rsidRPr="00EB0BAD">
        <w:rPr>
          <w:spacing w:val="4"/>
        </w:rPr>
        <w:t>i</w:t>
      </w:r>
      <w:r w:rsidRPr="00EB0BAD">
        <w:rPr>
          <w:spacing w:val="3"/>
        </w:rPr>
        <w:t>c</w:t>
      </w:r>
      <w:r w:rsidRPr="00EB0BAD">
        <w:t>e</w:t>
      </w:r>
      <w:r w:rsidRPr="00EB0BAD">
        <w:rPr>
          <w:spacing w:val="-1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5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5"/>
        </w:rPr>
        <w:t>a</w:t>
      </w:r>
      <w:r w:rsidRPr="00EB0BAD">
        <w:rPr>
          <w:spacing w:val="4"/>
        </w:rPr>
        <w:t>i</w:t>
      </w:r>
      <w:r w:rsidRPr="00EB0BAD">
        <w:rPr>
          <w:spacing w:val="1"/>
        </w:rPr>
        <w:t>n</w:t>
      </w:r>
      <w:r w:rsidRPr="00EB0BAD">
        <w:rPr>
          <w:spacing w:val="2"/>
        </w:rPr>
        <w:t>t</w:t>
      </w:r>
      <w:r w:rsidRPr="00EB0BAD">
        <w:rPr>
          <w:spacing w:val="5"/>
        </w:rPr>
        <w:t>a</w:t>
      </w:r>
      <w:r w:rsidRPr="00EB0BAD">
        <w:rPr>
          <w:spacing w:val="4"/>
        </w:rPr>
        <w:t>i</w:t>
      </w:r>
      <w:r w:rsidRPr="00EB0BAD">
        <w:rPr>
          <w:spacing w:val="1"/>
        </w:rPr>
        <w:t>n</w:t>
      </w:r>
      <w:r w:rsidRPr="00EB0BAD">
        <w:t xml:space="preserve">s </w:t>
      </w:r>
      <w:r w:rsidRPr="00EB0BAD">
        <w:rPr>
          <w:spacing w:val="2"/>
        </w:rPr>
        <w:t>st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rPr>
          <w:spacing w:val="3"/>
        </w:rPr>
        <w:t>dar</w:t>
      </w:r>
      <w:r w:rsidRPr="00EB0BAD">
        <w:rPr>
          <w:spacing w:val="6"/>
        </w:rPr>
        <w:t>d</w:t>
      </w:r>
      <w:r w:rsidRPr="00EB0BAD">
        <w:t>s</w:t>
      </w:r>
      <w:r w:rsidRPr="00EB0BAD">
        <w:rPr>
          <w:spacing w:val="-4"/>
        </w:rPr>
        <w:t xml:space="preserve"> </w:t>
      </w:r>
      <w:r w:rsidRPr="00EB0BAD">
        <w:rPr>
          <w:spacing w:val="6"/>
        </w:rPr>
        <w:t>o</w:t>
      </w:r>
      <w:r w:rsidRPr="00EB0BAD">
        <w:t>f</w:t>
      </w:r>
      <w:r w:rsidRPr="00EB0BAD">
        <w:rPr>
          <w:spacing w:val="1"/>
        </w:rPr>
        <w:t xml:space="preserve"> </w:t>
      </w:r>
      <w:r w:rsidRPr="00EB0BAD">
        <w:rPr>
          <w:spacing w:val="3"/>
        </w:rPr>
        <w:t>corpor</w:t>
      </w:r>
      <w:r w:rsidRPr="00EB0BAD">
        <w:rPr>
          <w:spacing w:val="5"/>
        </w:rPr>
        <w:t>a</w:t>
      </w:r>
      <w:r w:rsidRPr="00EB0BAD">
        <w:rPr>
          <w:spacing w:val="2"/>
        </w:rPr>
        <w:t>t</w:t>
      </w:r>
      <w:r w:rsidRPr="00EB0BAD">
        <w:t xml:space="preserve">e </w:t>
      </w:r>
      <w:r w:rsidRPr="00EB0BAD">
        <w:rPr>
          <w:spacing w:val="1"/>
        </w:rPr>
        <w:t>g</w:t>
      </w:r>
      <w:r w:rsidRPr="00EB0BAD">
        <w:rPr>
          <w:spacing w:val="6"/>
        </w:rPr>
        <w:t>o</w:t>
      </w:r>
      <w:r w:rsidRPr="00EB0BAD">
        <w:rPr>
          <w:spacing w:val="1"/>
        </w:rPr>
        <w:t>v</w:t>
      </w:r>
      <w:r w:rsidRPr="00EB0BAD">
        <w:rPr>
          <w:spacing w:val="3"/>
        </w:rPr>
        <w:t>e</w:t>
      </w:r>
      <w:r w:rsidRPr="00EB0BAD">
        <w:rPr>
          <w:spacing w:val="5"/>
        </w:rPr>
        <w:t>r</w:t>
      </w:r>
      <w:r w:rsidRPr="00EB0BAD">
        <w:rPr>
          <w:spacing w:val="1"/>
        </w:rPr>
        <w:t>n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rPr>
          <w:spacing w:val="5"/>
        </w:rPr>
        <w:t>c</w:t>
      </w:r>
      <w:r w:rsidRPr="00EB0BAD">
        <w:rPr>
          <w:spacing w:val="3"/>
        </w:rPr>
        <w:t>e</w:t>
      </w:r>
      <w:r w:rsidRPr="00EB0BAD">
        <w:t>.</w:t>
      </w:r>
    </w:p>
    <w:p w14:paraId="468DDC6C" w14:textId="77777777" w:rsidR="00A540DC" w:rsidRPr="00EB0BAD" w:rsidRDefault="00A540DC">
      <w:pPr>
        <w:spacing w:before="18" w:line="240" w:lineRule="exact"/>
        <w:rPr>
          <w:sz w:val="24"/>
          <w:szCs w:val="24"/>
        </w:rPr>
      </w:pPr>
    </w:p>
    <w:p w14:paraId="4B4DEA6F" w14:textId="77777777" w:rsidR="00A540DC" w:rsidRPr="00EB0BAD" w:rsidRDefault="00EB0BAD">
      <w:pPr>
        <w:spacing w:line="220" w:lineRule="exact"/>
        <w:sectPr w:rsidR="00A540DC" w:rsidRPr="00EB0BAD">
          <w:pgSz w:w="11920" w:h="16840"/>
          <w:pgMar w:top="860" w:right="600" w:bottom="280" w:left="560" w:header="720" w:footer="720" w:gutter="0"/>
          <w:cols w:num="2" w:space="720" w:equalWidth="0">
            <w:col w:w="2515" w:space="1057"/>
            <w:col w:w="7188"/>
          </w:cols>
        </w:sectPr>
      </w:pPr>
      <w:r w:rsidRPr="00EB0BAD">
        <w:pict w14:anchorId="3B8221DA">
          <v:group id="_x0000_s1028" style="position:absolute;margin-left:206.55pt;margin-top:25.45pt;width:9.1pt;height:51.25pt;z-index:-251658752;mso-position-horizontal-relative:page" coordorigin="4131,509" coordsize="182,1025">
            <v:shape id="_x0000_s1032" type="#_x0000_t75" style="position:absolute;left:4131;top:509;width:182;height:245">
              <v:imagedata r:id="rId5" o:title=""/>
            </v:shape>
            <v:shape id="_x0000_s1031" type="#_x0000_t75" style="position:absolute;left:4131;top:768;width:182;height:245">
              <v:imagedata r:id="rId5" o:title=""/>
            </v:shape>
            <v:shape id="_x0000_s1030" type="#_x0000_t75" style="position:absolute;left:4131;top:1030;width:182;height:245">
              <v:imagedata r:id="rId5" o:title=""/>
            </v:shape>
            <v:shape id="_x0000_s1029" type="#_x0000_t75" style="position:absolute;left:4131;top:1289;width:182;height:245">
              <v:imagedata r:id="rId5" o:title=""/>
            </v:shape>
            <w10:wrap anchorx="page"/>
          </v:group>
        </w:pict>
      </w:r>
      <w:r w:rsidRPr="00EB0BAD">
        <w:rPr>
          <w:spacing w:val="2"/>
          <w:position w:val="-1"/>
        </w:rPr>
        <w:t>K</w:t>
      </w:r>
      <w:r w:rsidRPr="00EB0BAD">
        <w:rPr>
          <w:spacing w:val="3"/>
          <w:position w:val="-1"/>
        </w:rPr>
        <w:t>E</w:t>
      </w:r>
      <w:r w:rsidRPr="00EB0BAD">
        <w:rPr>
          <w:position w:val="-1"/>
        </w:rPr>
        <w:t>Y</w:t>
      </w:r>
      <w:r w:rsidRPr="00EB0BAD">
        <w:rPr>
          <w:spacing w:val="3"/>
          <w:position w:val="-1"/>
        </w:rPr>
        <w:t xml:space="preserve"> </w:t>
      </w:r>
      <w:r w:rsidRPr="00EB0BAD">
        <w:rPr>
          <w:spacing w:val="2"/>
          <w:position w:val="-1"/>
        </w:rPr>
        <w:t>SK</w:t>
      </w:r>
      <w:r w:rsidRPr="00EB0BAD">
        <w:rPr>
          <w:spacing w:val="5"/>
          <w:position w:val="-1"/>
        </w:rPr>
        <w:t>I</w:t>
      </w:r>
      <w:r w:rsidRPr="00EB0BAD">
        <w:rPr>
          <w:spacing w:val="3"/>
          <w:position w:val="-1"/>
        </w:rPr>
        <w:t>LL</w:t>
      </w:r>
      <w:r w:rsidRPr="00EB0BAD">
        <w:rPr>
          <w:position w:val="-1"/>
        </w:rPr>
        <w:t xml:space="preserve">S </w:t>
      </w:r>
      <w:r w:rsidRPr="00EB0BAD">
        <w:rPr>
          <w:spacing w:val="2"/>
          <w:position w:val="-1"/>
        </w:rPr>
        <w:t>AN</w:t>
      </w:r>
      <w:r w:rsidRPr="00EB0BAD">
        <w:rPr>
          <w:position w:val="-1"/>
        </w:rPr>
        <w:t>D</w:t>
      </w:r>
      <w:r w:rsidRPr="00EB0BAD">
        <w:rPr>
          <w:spacing w:val="3"/>
          <w:position w:val="-1"/>
        </w:rPr>
        <w:t xml:space="preserve"> </w:t>
      </w:r>
      <w:r w:rsidRPr="00EB0BAD">
        <w:rPr>
          <w:spacing w:val="4"/>
          <w:position w:val="-1"/>
        </w:rPr>
        <w:t>C</w:t>
      </w:r>
      <w:r w:rsidRPr="00EB0BAD">
        <w:rPr>
          <w:spacing w:val="2"/>
          <w:position w:val="-1"/>
        </w:rPr>
        <w:t>O</w:t>
      </w:r>
      <w:r w:rsidRPr="00EB0BAD">
        <w:rPr>
          <w:spacing w:val="3"/>
          <w:position w:val="-1"/>
        </w:rPr>
        <w:t>M</w:t>
      </w:r>
      <w:r w:rsidRPr="00EB0BAD">
        <w:rPr>
          <w:spacing w:val="4"/>
          <w:position w:val="-1"/>
        </w:rPr>
        <w:t>P</w:t>
      </w:r>
      <w:r w:rsidRPr="00EB0BAD">
        <w:rPr>
          <w:spacing w:val="5"/>
          <w:position w:val="-1"/>
        </w:rPr>
        <w:t>ET</w:t>
      </w:r>
      <w:r w:rsidRPr="00EB0BAD">
        <w:rPr>
          <w:spacing w:val="3"/>
          <w:position w:val="-1"/>
        </w:rPr>
        <w:t>E</w:t>
      </w:r>
      <w:r w:rsidRPr="00EB0BAD">
        <w:rPr>
          <w:spacing w:val="2"/>
          <w:position w:val="-1"/>
        </w:rPr>
        <w:t>N</w:t>
      </w:r>
      <w:r w:rsidRPr="00EB0BAD">
        <w:rPr>
          <w:spacing w:val="1"/>
          <w:position w:val="-1"/>
        </w:rPr>
        <w:t>C</w:t>
      </w:r>
      <w:r w:rsidRPr="00EB0BAD">
        <w:rPr>
          <w:spacing w:val="3"/>
          <w:position w:val="-1"/>
        </w:rPr>
        <w:t>IE</w:t>
      </w:r>
      <w:r w:rsidRPr="00EB0BAD">
        <w:rPr>
          <w:position w:val="-1"/>
        </w:rPr>
        <w:t>S</w:t>
      </w:r>
    </w:p>
    <w:p w14:paraId="07277DF1" w14:textId="77777777" w:rsidR="00A540DC" w:rsidRPr="00EB0BAD" w:rsidRDefault="00A540DC">
      <w:pPr>
        <w:spacing w:before="2" w:line="260" w:lineRule="exact"/>
        <w:rPr>
          <w:sz w:val="26"/>
          <w:szCs w:val="26"/>
        </w:rPr>
        <w:sectPr w:rsidR="00A540DC" w:rsidRPr="00EB0BAD">
          <w:type w:val="continuous"/>
          <w:pgSz w:w="11920" w:h="16840"/>
          <w:pgMar w:top="860" w:right="600" w:bottom="280" w:left="560" w:header="720" w:footer="720" w:gutter="0"/>
          <w:cols w:space="720"/>
        </w:sectPr>
      </w:pPr>
    </w:p>
    <w:p w14:paraId="11174352" w14:textId="77777777" w:rsidR="00A540DC" w:rsidRPr="00EB0BAD" w:rsidRDefault="00EB0BAD">
      <w:pPr>
        <w:spacing w:before="69"/>
        <w:ind w:left="107" w:right="-50"/>
      </w:pPr>
      <w:r w:rsidRPr="00EB0BAD">
        <w:rPr>
          <w:spacing w:val="12"/>
        </w:rPr>
        <w:t>P</w:t>
      </w:r>
      <w:r w:rsidRPr="00EB0BAD">
        <w:rPr>
          <w:spacing w:val="10"/>
        </w:rPr>
        <w:t>E</w:t>
      </w:r>
      <w:r w:rsidRPr="00EB0BAD">
        <w:rPr>
          <w:spacing w:val="9"/>
        </w:rPr>
        <w:t>RS</w:t>
      </w:r>
      <w:r w:rsidRPr="00EB0BAD">
        <w:rPr>
          <w:spacing w:val="10"/>
        </w:rPr>
        <w:t>ON</w:t>
      </w:r>
      <w:r w:rsidRPr="00EB0BAD">
        <w:rPr>
          <w:spacing w:val="7"/>
        </w:rPr>
        <w:t>A</w:t>
      </w:r>
      <w:r w:rsidRPr="00EB0BAD">
        <w:t>L</w:t>
      </w:r>
      <w:r w:rsidRPr="00EB0BAD">
        <w:rPr>
          <w:spacing w:val="10"/>
        </w:rPr>
        <w:t xml:space="preserve"> D</w:t>
      </w:r>
      <w:r w:rsidRPr="00EB0BAD">
        <w:rPr>
          <w:spacing w:val="8"/>
        </w:rPr>
        <w:t>E</w:t>
      </w:r>
      <w:r w:rsidRPr="00EB0BAD">
        <w:rPr>
          <w:spacing w:val="13"/>
        </w:rPr>
        <w:t>T</w:t>
      </w:r>
      <w:r w:rsidRPr="00EB0BAD">
        <w:rPr>
          <w:spacing w:val="7"/>
        </w:rPr>
        <w:t>A</w:t>
      </w:r>
      <w:r w:rsidRPr="00EB0BAD">
        <w:rPr>
          <w:spacing w:val="10"/>
        </w:rPr>
        <w:t>I</w:t>
      </w:r>
      <w:r w:rsidRPr="00EB0BAD">
        <w:rPr>
          <w:spacing w:val="8"/>
        </w:rPr>
        <w:t>L</w:t>
      </w:r>
      <w:r w:rsidRPr="00EB0BAD">
        <w:t>S</w:t>
      </w:r>
    </w:p>
    <w:p w14:paraId="447E602E" w14:textId="77777777" w:rsidR="00A540DC" w:rsidRPr="00EB0BAD" w:rsidRDefault="00A540DC">
      <w:pPr>
        <w:spacing w:before="16" w:line="220" w:lineRule="exact"/>
        <w:rPr>
          <w:sz w:val="22"/>
          <w:szCs w:val="22"/>
        </w:rPr>
      </w:pPr>
    </w:p>
    <w:p w14:paraId="49463F44" w14:textId="77777777" w:rsidR="00EB0BAD" w:rsidRPr="00EB0BAD" w:rsidRDefault="00EB0BAD">
      <w:pPr>
        <w:ind w:left="107"/>
        <w:rPr>
          <w:rFonts w:ascii="Calibri" w:hAnsi="Calibri" w:cs="Calibri"/>
          <w:sz w:val="22"/>
          <w:szCs w:val="22"/>
        </w:rPr>
      </w:pPr>
      <w:r w:rsidRPr="00EB0BAD">
        <w:rPr>
          <w:rFonts w:ascii="Calibri" w:hAnsi="Calibri" w:cs="Calibri"/>
          <w:sz w:val="22"/>
          <w:szCs w:val="22"/>
        </w:rPr>
        <w:t>Conna Vang</w:t>
      </w:r>
    </w:p>
    <w:p w14:paraId="11B2AEE2" w14:textId="5B9DA16A" w:rsidR="00A540DC" w:rsidRPr="00EB0BAD" w:rsidRDefault="00EB0BAD">
      <w:pPr>
        <w:ind w:left="107"/>
      </w:pPr>
      <w:r w:rsidRPr="00EB0BAD">
        <w:rPr>
          <w:i/>
          <w:spacing w:val="1"/>
        </w:rPr>
        <w:t>3</w:t>
      </w:r>
      <w:r w:rsidRPr="00EB0BAD">
        <w:rPr>
          <w:i/>
        </w:rPr>
        <w:t>4 M</w:t>
      </w:r>
      <w:r w:rsidRPr="00EB0BAD">
        <w:rPr>
          <w:i/>
          <w:spacing w:val="1"/>
        </w:rPr>
        <w:t>ad</w:t>
      </w:r>
      <w:r w:rsidRPr="00EB0BAD">
        <w:rPr>
          <w:i/>
        </w:rPr>
        <w:t>e</w:t>
      </w:r>
      <w:r w:rsidRPr="00EB0BAD">
        <w:rPr>
          <w:i/>
          <w:spacing w:val="-4"/>
        </w:rPr>
        <w:t xml:space="preserve"> </w:t>
      </w:r>
      <w:r w:rsidRPr="00EB0BAD">
        <w:rPr>
          <w:i/>
        </w:rPr>
        <w:t>Up</w:t>
      </w:r>
      <w:r w:rsidRPr="00EB0BAD">
        <w:rPr>
          <w:i/>
          <w:spacing w:val="-2"/>
        </w:rPr>
        <w:t xml:space="preserve"> </w:t>
      </w:r>
      <w:r w:rsidRPr="00EB0BAD">
        <w:rPr>
          <w:i/>
        </w:rPr>
        <w:t>R</w:t>
      </w:r>
      <w:r w:rsidRPr="00EB0BAD">
        <w:rPr>
          <w:i/>
          <w:spacing w:val="1"/>
        </w:rPr>
        <w:t>o</w:t>
      </w:r>
      <w:r w:rsidRPr="00EB0BAD">
        <w:rPr>
          <w:i/>
          <w:spacing w:val="-1"/>
        </w:rPr>
        <w:t>a</w:t>
      </w:r>
      <w:r w:rsidRPr="00EB0BAD">
        <w:rPr>
          <w:i/>
        </w:rPr>
        <w:t>d</w:t>
      </w:r>
    </w:p>
    <w:p w14:paraId="0EEBD12C" w14:textId="77777777" w:rsidR="00A540DC" w:rsidRPr="00EB0BAD" w:rsidRDefault="00EB0BAD">
      <w:pPr>
        <w:ind w:left="107"/>
      </w:pPr>
      <w:r w:rsidRPr="00EB0BAD">
        <w:rPr>
          <w:i/>
          <w:spacing w:val="-1"/>
        </w:rPr>
        <w:t>C</w:t>
      </w:r>
      <w:r w:rsidRPr="00EB0BAD">
        <w:rPr>
          <w:i/>
          <w:spacing w:val="1"/>
        </w:rPr>
        <w:t>o</w:t>
      </w:r>
      <w:r w:rsidRPr="00EB0BAD">
        <w:rPr>
          <w:i/>
        </w:rPr>
        <w:t>v</w:t>
      </w:r>
      <w:r w:rsidRPr="00EB0BAD">
        <w:rPr>
          <w:i/>
          <w:spacing w:val="1"/>
        </w:rPr>
        <w:t>en</w:t>
      </w:r>
      <w:r w:rsidRPr="00EB0BAD">
        <w:rPr>
          <w:i/>
        </w:rPr>
        <w:t>t</w:t>
      </w:r>
      <w:r w:rsidRPr="00EB0BAD">
        <w:rPr>
          <w:i/>
          <w:spacing w:val="-1"/>
        </w:rPr>
        <w:t>r</w:t>
      </w:r>
      <w:r w:rsidRPr="00EB0BAD">
        <w:rPr>
          <w:i/>
        </w:rPr>
        <w:t>y</w:t>
      </w:r>
    </w:p>
    <w:p w14:paraId="07C439E3" w14:textId="77777777" w:rsidR="00A540DC" w:rsidRPr="00EB0BAD" w:rsidRDefault="00EB0BAD">
      <w:pPr>
        <w:ind w:left="107"/>
      </w:pPr>
      <w:r w:rsidRPr="00EB0BAD">
        <w:rPr>
          <w:i/>
          <w:spacing w:val="-1"/>
        </w:rPr>
        <w:t>C</w:t>
      </w:r>
      <w:r w:rsidRPr="00EB0BAD">
        <w:rPr>
          <w:i/>
          <w:spacing w:val="1"/>
        </w:rPr>
        <w:t>V6</w:t>
      </w:r>
      <w:r w:rsidRPr="00EB0BAD">
        <w:rPr>
          <w:i/>
        </w:rPr>
        <w:t>6</w:t>
      </w:r>
      <w:r w:rsidRPr="00EB0BAD">
        <w:rPr>
          <w:i/>
          <w:spacing w:val="-3"/>
        </w:rPr>
        <w:t xml:space="preserve"> </w:t>
      </w:r>
      <w:r w:rsidRPr="00EB0BAD">
        <w:rPr>
          <w:i/>
          <w:spacing w:val="1"/>
        </w:rPr>
        <w:t>7</w:t>
      </w:r>
      <w:r w:rsidRPr="00EB0BAD">
        <w:rPr>
          <w:i/>
        </w:rPr>
        <w:t>RF</w:t>
      </w:r>
    </w:p>
    <w:p w14:paraId="0DED7616" w14:textId="77777777" w:rsidR="00A540DC" w:rsidRPr="00EB0BAD" w:rsidRDefault="00A540DC">
      <w:pPr>
        <w:spacing w:before="8" w:line="220" w:lineRule="exact"/>
        <w:rPr>
          <w:sz w:val="22"/>
          <w:szCs w:val="22"/>
        </w:rPr>
      </w:pPr>
    </w:p>
    <w:p w14:paraId="69D7DB71" w14:textId="77777777" w:rsidR="00A540DC" w:rsidRPr="00EB0BAD" w:rsidRDefault="00EB0BAD">
      <w:pPr>
        <w:ind w:left="107"/>
      </w:pPr>
      <w:r w:rsidRPr="00EB0BAD">
        <w:rPr>
          <w:i/>
        </w:rPr>
        <w:t>T:</w:t>
      </w:r>
      <w:r w:rsidRPr="00EB0BAD">
        <w:rPr>
          <w:i/>
          <w:spacing w:val="-1"/>
        </w:rPr>
        <w:t xml:space="preserve"> </w:t>
      </w:r>
      <w:r w:rsidRPr="00EB0BAD">
        <w:rPr>
          <w:i/>
          <w:spacing w:val="1"/>
        </w:rPr>
        <w:t>024</w:t>
      </w:r>
      <w:r w:rsidRPr="00EB0BAD">
        <w:rPr>
          <w:i/>
          <w:spacing w:val="-1"/>
        </w:rPr>
        <w:t>7</w:t>
      </w:r>
      <w:r w:rsidRPr="00EB0BAD">
        <w:rPr>
          <w:i/>
        </w:rPr>
        <w:t>6</w:t>
      </w:r>
      <w:r w:rsidRPr="00EB0BAD">
        <w:rPr>
          <w:i/>
          <w:spacing w:val="-3"/>
        </w:rPr>
        <w:t xml:space="preserve"> </w:t>
      </w:r>
      <w:r w:rsidRPr="00EB0BAD">
        <w:rPr>
          <w:i/>
          <w:spacing w:val="-1"/>
        </w:rPr>
        <w:t>0</w:t>
      </w:r>
      <w:r w:rsidRPr="00EB0BAD">
        <w:rPr>
          <w:i/>
          <w:spacing w:val="1"/>
        </w:rPr>
        <w:t>0</w:t>
      </w:r>
      <w:r w:rsidRPr="00EB0BAD">
        <w:rPr>
          <w:i/>
        </w:rPr>
        <w:t>0</w:t>
      </w:r>
      <w:r w:rsidRPr="00EB0BAD">
        <w:rPr>
          <w:i/>
          <w:spacing w:val="-1"/>
        </w:rPr>
        <w:t xml:space="preserve"> 0</w:t>
      </w:r>
      <w:r w:rsidRPr="00EB0BAD">
        <w:rPr>
          <w:i/>
          <w:spacing w:val="1"/>
        </w:rPr>
        <w:t>00</w:t>
      </w:r>
      <w:r w:rsidRPr="00EB0BAD">
        <w:rPr>
          <w:i/>
        </w:rPr>
        <w:t>0</w:t>
      </w:r>
    </w:p>
    <w:p w14:paraId="190A79C3" w14:textId="77777777" w:rsidR="00A540DC" w:rsidRPr="00EB0BAD" w:rsidRDefault="00EB0BAD">
      <w:pPr>
        <w:ind w:left="107"/>
      </w:pPr>
      <w:r w:rsidRPr="00EB0BAD">
        <w:rPr>
          <w:i/>
        </w:rPr>
        <w:t>M:</w:t>
      </w:r>
      <w:r w:rsidRPr="00EB0BAD">
        <w:rPr>
          <w:i/>
          <w:spacing w:val="-1"/>
        </w:rPr>
        <w:t xml:space="preserve"> </w:t>
      </w:r>
      <w:r w:rsidRPr="00EB0BAD">
        <w:rPr>
          <w:i/>
          <w:spacing w:val="1"/>
        </w:rPr>
        <w:t>088</w:t>
      </w:r>
      <w:r w:rsidRPr="00EB0BAD">
        <w:rPr>
          <w:i/>
        </w:rPr>
        <w:t>7</w:t>
      </w:r>
      <w:r w:rsidRPr="00EB0BAD">
        <w:rPr>
          <w:i/>
          <w:spacing w:val="-4"/>
        </w:rPr>
        <w:t xml:space="preserve"> </w:t>
      </w:r>
      <w:r w:rsidRPr="00EB0BAD">
        <w:rPr>
          <w:i/>
          <w:spacing w:val="1"/>
        </w:rPr>
        <w:t>22</w:t>
      </w:r>
      <w:r w:rsidRPr="00EB0BAD">
        <w:rPr>
          <w:i/>
        </w:rPr>
        <w:t>2</w:t>
      </w:r>
      <w:r w:rsidRPr="00EB0BAD">
        <w:rPr>
          <w:i/>
          <w:spacing w:val="-4"/>
        </w:rPr>
        <w:t xml:space="preserve"> </w:t>
      </w:r>
      <w:r w:rsidRPr="00EB0BAD">
        <w:rPr>
          <w:i/>
          <w:spacing w:val="1"/>
        </w:rPr>
        <w:t>9</w:t>
      </w:r>
      <w:r w:rsidRPr="00EB0BAD">
        <w:rPr>
          <w:i/>
          <w:spacing w:val="-1"/>
        </w:rPr>
        <w:t>9</w:t>
      </w:r>
      <w:r w:rsidRPr="00EB0BAD">
        <w:rPr>
          <w:i/>
          <w:spacing w:val="1"/>
        </w:rPr>
        <w:t>9</w:t>
      </w:r>
      <w:r w:rsidRPr="00EB0BAD">
        <w:rPr>
          <w:i/>
        </w:rPr>
        <w:t>9</w:t>
      </w:r>
    </w:p>
    <w:p w14:paraId="41EDDD0B" w14:textId="21FE7176" w:rsidR="00A540DC" w:rsidRPr="00EB0BAD" w:rsidRDefault="00EB0BAD">
      <w:pPr>
        <w:ind w:left="107"/>
      </w:pPr>
      <w:r w:rsidRPr="00EB0BAD">
        <w:rPr>
          <w:i/>
          <w:spacing w:val="1"/>
        </w:rPr>
        <w:t>E</w:t>
      </w:r>
      <w:r w:rsidRPr="00EB0BAD">
        <w:rPr>
          <w:i/>
        </w:rPr>
        <w:t>:</w:t>
      </w:r>
      <w:r w:rsidRPr="00EB0BAD">
        <w:rPr>
          <w:i/>
          <w:spacing w:val="-2"/>
        </w:rPr>
        <w:t xml:space="preserve"> </w:t>
      </w:r>
      <w:hyperlink r:id="rId6" w:history="1">
        <w:r w:rsidRPr="00EB0BAD">
          <w:rPr>
            <w:rStyle w:val="Hyperlink"/>
            <w:i/>
            <w:color w:val="auto"/>
          </w:rPr>
          <w:t>conna@gmail.com</w:t>
        </w:r>
      </w:hyperlink>
    </w:p>
    <w:p w14:paraId="5D45D978" w14:textId="77777777" w:rsidR="00A540DC" w:rsidRPr="00EB0BAD" w:rsidRDefault="00A540DC">
      <w:pPr>
        <w:spacing w:before="11" w:line="220" w:lineRule="exact"/>
        <w:rPr>
          <w:sz w:val="22"/>
          <w:szCs w:val="22"/>
        </w:rPr>
      </w:pPr>
    </w:p>
    <w:p w14:paraId="5BB4AEB4" w14:textId="77777777" w:rsidR="00A540DC" w:rsidRPr="00EB0BAD" w:rsidRDefault="00EB0BAD">
      <w:pPr>
        <w:ind w:left="107"/>
      </w:pPr>
      <w:r w:rsidRPr="00EB0BAD">
        <w:rPr>
          <w:i/>
        </w:rPr>
        <w:t>DO</w:t>
      </w:r>
      <w:r w:rsidRPr="00EB0BAD">
        <w:rPr>
          <w:i/>
          <w:spacing w:val="1"/>
        </w:rPr>
        <w:t>B</w:t>
      </w:r>
      <w:r w:rsidRPr="00EB0BAD">
        <w:rPr>
          <w:i/>
        </w:rPr>
        <w:t>:</w:t>
      </w:r>
      <w:r w:rsidRPr="00EB0BAD">
        <w:rPr>
          <w:i/>
          <w:spacing w:val="-4"/>
        </w:rPr>
        <w:t xml:space="preserve"> </w:t>
      </w:r>
      <w:r w:rsidRPr="00EB0BAD">
        <w:rPr>
          <w:i/>
          <w:spacing w:val="1"/>
        </w:rPr>
        <w:t>12</w:t>
      </w:r>
      <w:r w:rsidRPr="00EB0BAD">
        <w:rPr>
          <w:i/>
        </w:rPr>
        <w:t>/</w:t>
      </w:r>
      <w:r w:rsidRPr="00EB0BAD">
        <w:rPr>
          <w:i/>
          <w:spacing w:val="3"/>
        </w:rPr>
        <w:t>0</w:t>
      </w:r>
      <w:r w:rsidRPr="00EB0BAD">
        <w:rPr>
          <w:i/>
          <w:spacing w:val="1"/>
        </w:rPr>
        <w:t>9</w:t>
      </w:r>
      <w:r w:rsidRPr="00EB0BAD">
        <w:rPr>
          <w:i/>
        </w:rPr>
        <w:t>/</w:t>
      </w:r>
      <w:r w:rsidRPr="00EB0BAD">
        <w:rPr>
          <w:i/>
          <w:spacing w:val="-1"/>
        </w:rPr>
        <w:t>1</w:t>
      </w:r>
      <w:r w:rsidRPr="00EB0BAD">
        <w:rPr>
          <w:i/>
          <w:spacing w:val="1"/>
        </w:rPr>
        <w:t>98</w:t>
      </w:r>
      <w:r w:rsidRPr="00EB0BAD">
        <w:rPr>
          <w:i/>
        </w:rPr>
        <w:t>5</w:t>
      </w:r>
    </w:p>
    <w:p w14:paraId="3D9F0EA0" w14:textId="77777777" w:rsidR="00A540DC" w:rsidRPr="00EB0BAD" w:rsidRDefault="00EB0BAD">
      <w:pPr>
        <w:ind w:left="107"/>
      </w:pPr>
      <w:r w:rsidRPr="00EB0BAD">
        <w:rPr>
          <w:i/>
        </w:rPr>
        <w:t>Dr</w:t>
      </w:r>
      <w:r w:rsidRPr="00EB0BAD">
        <w:rPr>
          <w:i/>
          <w:spacing w:val="-1"/>
        </w:rPr>
        <w:t>i</w:t>
      </w:r>
      <w:r w:rsidRPr="00EB0BAD">
        <w:rPr>
          <w:i/>
        </w:rPr>
        <w:t>vi</w:t>
      </w:r>
      <w:r w:rsidRPr="00EB0BAD">
        <w:rPr>
          <w:i/>
          <w:spacing w:val="1"/>
        </w:rPr>
        <w:t>n</w:t>
      </w:r>
      <w:r w:rsidRPr="00EB0BAD">
        <w:rPr>
          <w:i/>
        </w:rPr>
        <w:t>g</w:t>
      </w:r>
      <w:r w:rsidRPr="00EB0BAD">
        <w:rPr>
          <w:i/>
          <w:spacing w:val="-5"/>
        </w:rPr>
        <w:t xml:space="preserve"> </w:t>
      </w:r>
      <w:r w:rsidRPr="00EB0BAD">
        <w:rPr>
          <w:i/>
        </w:rPr>
        <w:t>lice</w:t>
      </w:r>
      <w:r w:rsidRPr="00EB0BAD">
        <w:rPr>
          <w:i/>
          <w:spacing w:val="1"/>
        </w:rPr>
        <w:t>n</w:t>
      </w:r>
      <w:r w:rsidRPr="00EB0BAD">
        <w:rPr>
          <w:i/>
        </w:rPr>
        <w:t>se:</w:t>
      </w:r>
      <w:r w:rsidRPr="00EB0BAD">
        <w:rPr>
          <w:i/>
          <w:spacing w:val="45"/>
        </w:rPr>
        <w:t xml:space="preserve"> </w:t>
      </w:r>
      <w:r w:rsidRPr="00EB0BAD">
        <w:rPr>
          <w:i/>
        </w:rPr>
        <w:t>Yes</w:t>
      </w:r>
    </w:p>
    <w:p w14:paraId="1A00E4CC" w14:textId="77777777" w:rsidR="00A540DC" w:rsidRPr="00EB0BAD" w:rsidRDefault="00EB0BAD">
      <w:pPr>
        <w:spacing w:line="220" w:lineRule="exact"/>
        <w:ind w:left="107"/>
      </w:pPr>
      <w:r w:rsidRPr="00EB0BAD">
        <w:rPr>
          <w:i/>
          <w:spacing w:val="-1"/>
        </w:rPr>
        <w:t>N</w:t>
      </w:r>
      <w:r w:rsidRPr="00EB0BAD">
        <w:rPr>
          <w:i/>
          <w:spacing w:val="1"/>
        </w:rPr>
        <w:t>a</w:t>
      </w:r>
      <w:r w:rsidRPr="00EB0BAD">
        <w:rPr>
          <w:i/>
        </w:rPr>
        <w:t>ti</w:t>
      </w:r>
      <w:r w:rsidRPr="00EB0BAD">
        <w:rPr>
          <w:i/>
          <w:spacing w:val="1"/>
        </w:rPr>
        <w:t>ona</w:t>
      </w:r>
      <w:r w:rsidRPr="00EB0BAD">
        <w:rPr>
          <w:i/>
        </w:rPr>
        <w:t>lity:</w:t>
      </w:r>
      <w:r w:rsidRPr="00EB0BAD">
        <w:rPr>
          <w:i/>
          <w:spacing w:val="-9"/>
        </w:rPr>
        <w:t xml:space="preserve"> </w:t>
      </w:r>
      <w:r w:rsidRPr="00EB0BAD">
        <w:rPr>
          <w:i/>
        </w:rPr>
        <w:t>B</w:t>
      </w:r>
      <w:r w:rsidRPr="00EB0BAD">
        <w:rPr>
          <w:i/>
          <w:spacing w:val="-1"/>
        </w:rPr>
        <w:t>r</w:t>
      </w:r>
      <w:r w:rsidRPr="00EB0BAD">
        <w:rPr>
          <w:i/>
        </w:rPr>
        <w:t>iti</w:t>
      </w:r>
      <w:r w:rsidRPr="00EB0BAD">
        <w:rPr>
          <w:i/>
          <w:spacing w:val="-1"/>
        </w:rPr>
        <w:t>s</w:t>
      </w:r>
      <w:r w:rsidRPr="00EB0BAD">
        <w:rPr>
          <w:i/>
        </w:rPr>
        <w:t>h</w:t>
      </w:r>
    </w:p>
    <w:p w14:paraId="2F562354" w14:textId="77777777" w:rsidR="00A540DC" w:rsidRPr="00EB0BAD" w:rsidRDefault="00EB0BAD">
      <w:pPr>
        <w:spacing w:before="33"/>
        <w:ind w:left="194"/>
      </w:pPr>
      <w:r w:rsidRPr="00EB0BAD">
        <w:br w:type="column"/>
      </w:r>
      <w:r w:rsidRPr="00EB0BAD">
        <w:rPr>
          <w:spacing w:val="2"/>
        </w:rPr>
        <w:t>St</w:t>
      </w:r>
      <w:r w:rsidRPr="00EB0BAD">
        <w:rPr>
          <w:spacing w:val="3"/>
        </w:rPr>
        <w:t>r</w:t>
      </w:r>
      <w:r w:rsidRPr="00EB0BAD">
        <w:rPr>
          <w:spacing w:val="6"/>
        </w:rPr>
        <w:t>o</w:t>
      </w:r>
      <w:r w:rsidRPr="00EB0BAD">
        <w:rPr>
          <w:spacing w:val="3"/>
        </w:rPr>
        <w:t>n</w:t>
      </w:r>
      <w:r w:rsidRPr="00EB0BAD">
        <w:t>g</w:t>
      </w:r>
      <w:r w:rsidRPr="00EB0BAD">
        <w:rPr>
          <w:spacing w:val="-1"/>
        </w:rPr>
        <w:t xml:space="preserve"> </w:t>
      </w:r>
      <w:r w:rsidRPr="00EB0BAD">
        <w:rPr>
          <w:spacing w:val="3"/>
        </w:rPr>
        <w:t>o</w:t>
      </w:r>
      <w:r w:rsidRPr="00EB0BAD">
        <w:rPr>
          <w:spacing w:val="5"/>
        </w:rPr>
        <w:t>r</w:t>
      </w:r>
      <w:r w:rsidRPr="00EB0BAD">
        <w:rPr>
          <w:spacing w:val="1"/>
        </w:rPr>
        <w:t>g</w:t>
      </w:r>
      <w:r w:rsidRPr="00EB0BAD">
        <w:rPr>
          <w:spacing w:val="5"/>
        </w:rPr>
        <w:t>a</w:t>
      </w:r>
      <w:r w:rsidRPr="00EB0BAD">
        <w:rPr>
          <w:spacing w:val="3"/>
        </w:rPr>
        <w:t>n</w:t>
      </w:r>
      <w:r w:rsidRPr="00EB0BAD">
        <w:rPr>
          <w:spacing w:val="2"/>
        </w:rPr>
        <w:t>is</w:t>
      </w:r>
      <w:r w:rsidRPr="00EB0BAD">
        <w:rPr>
          <w:spacing w:val="5"/>
        </w:rPr>
        <w:t>a</w:t>
      </w:r>
      <w:r w:rsidRPr="00EB0BAD">
        <w:rPr>
          <w:spacing w:val="2"/>
        </w:rPr>
        <w:t>ti</w:t>
      </w:r>
      <w:r w:rsidRPr="00EB0BAD">
        <w:rPr>
          <w:spacing w:val="6"/>
        </w:rPr>
        <w:t>o</w:t>
      </w:r>
      <w:r w:rsidRPr="00EB0BAD">
        <w:rPr>
          <w:spacing w:val="1"/>
        </w:rPr>
        <w:t>n</w:t>
      </w:r>
      <w:r w:rsidRPr="00EB0BAD">
        <w:rPr>
          <w:spacing w:val="5"/>
        </w:rPr>
        <w:t>a</w:t>
      </w:r>
      <w:r w:rsidRPr="00EB0BAD">
        <w:t>l</w:t>
      </w:r>
      <w:r w:rsidRPr="00EB0BAD">
        <w:rPr>
          <w:spacing w:val="-6"/>
        </w:rPr>
        <w:t xml:space="preserve"> 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t>d</w:t>
      </w:r>
      <w:r w:rsidRPr="00EB0BAD">
        <w:rPr>
          <w:spacing w:val="3"/>
        </w:rPr>
        <w:t xml:space="preserve"> </w:t>
      </w:r>
      <w:r w:rsidRPr="00EB0BAD">
        <w:rPr>
          <w:spacing w:val="4"/>
        </w:rPr>
        <w:t>ti</w:t>
      </w:r>
      <w:r w:rsidRPr="00EB0BAD">
        <w:rPr>
          <w:spacing w:val="1"/>
        </w:rPr>
        <w:t>m</w:t>
      </w:r>
      <w:r w:rsidRPr="00EB0BAD">
        <w:t>e</w:t>
      </w:r>
      <w:r w:rsidRPr="00EB0BAD">
        <w:rPr>
          <w:spacing w:val="4"/>
        </w:rPr>
        <w:t xml:space="preserve"> </w:t>
      </w:r>
      <w:r w:rsidRPr="00EB0BAD">
        <w:rPr>
          <w:spacing w:val="1"/>
        </w:rPr>
        <w:t>m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rPr>
          <w:spacing w:val="5"/>
        </w:rPr>
        <w:t>a</w:t>
      </w:r>
      <w:r w:rsidRPr="00EB0BAD">
        <w:rPr>
          <w:spacing w:val="1"/>
        </w:rPr>
        <w:t>g</w:t>
      </w:r>
      <w:r w:rsidRPr="00EB0BAD">
        <w:rPr>
          <w:spacing w:val="7"/>
        </w:rPr>
        <w:t>e</w:t>
      </w:r>
      <w:r w:rsidRPr="00EB0BAD">
        <w:rPr>
          <w:spacing w:val="1"/>
        </w:rPr>
        <w:t>m</w:t>
      </w:r>
      <w:r w:rsidRPr="00EB0BAD">
        <w:rPr>
          <w:spacing w:val="5"/>
        </w:rPr>
        <w:t>e</w:t>
      </w:r>
      <w:r w:rsidRPr="00EB0BAD">
        <w:rPr>
          <w:spacing w:val="1"/>
        </w:rPr>
        <w:t>n</w:t>
      </w:r>
      <w:r w:rsidRPr="00EB0BAD">
        <w:t>t</w:t>
      </w:r>
      <w:r w:rsidRPr="00EB0BAD">
        <w:rPr>
          <w:spacing w:val="-3"/>
        </w:rPr>
        <w:t xml:space="preserve"> </w:t>
      </w:r>
      <w:r w:rsidRPr="00EB0BAD">
        <w:rPr>
          <w:spacing w:val="4"/>
        </w:rPr>
        <w:t>s</w:t>
      </w:r>
      <w:r w:rsidRPr="00EB0BAD">
        <w:rPr>
          <w:spacing w:val="1"/>
        </w:rPr>
        <w:t>k</w:t>
      </w:r>
      <w:r w:rsidRPr="00EB0BAD">
        <w:rPr>
          <w:spacing w:val="4"/>
        </w:rPr>
        <w:t>i</w:t>
      </w:r>
      <w:r w:rsidRPr="00EB0BAD">
        <w:rPr>
          <w:spacing w:val="2"/>
        </w:rPr>
        <w:t>l</w:t>
      </w:r>
      <w:r w:rsidRPr="00EB0BAD">
        <w:rPr>
          <w:spacing w:val="4"/>
        </w:rPr>
        <w:t>l</w:t>
      </w:r>
      <w:r w:rsidRPr="00EB0BAD">
        <w:rPr>
          <w:spacing w:val="2"/>
        </w:rPr>
        <w:t>s</w:t>
      </w:r>
      <w:r w:rsidRPr="00EB0BAD">
        <w:t>.</w:t>
      </w:r>
    </w:p>
    <w:p w14:paraId="1696105B" w14:textId="77777777" w:rsidR="00A540DC" w:rsidRPr="00EB0BAD" w:rsidRDefault="00EB0BAD">
      <w:pPr>
        <w:spacing w:before="29" w:line="272" w:lineRule="auto"/>
        <w:ind w:left="194" w:right="523" w:hanging="2"/>
      </w:pPr>
      <w:r w:rsidRPr="00EB0BAD">
        <w:rPr>
          <w:spacing w:val="1"/>
        </w:rPr>
        <w:t>I</w:t>
      </w:r>
      <w:r w:rsidRPr="00EB0BAD">
        <w:t>n</w:t>
      </w:r>
      <w:r w:rsidRPr="00EB0BAD">
        <w:rPr>
          <w:spacing w:val="-3"/>
        </w:rPr>
        <w:t xml:space="preserve"> </w:t>
      </w:r>
      <w:r w:rsidRPr="00EB0BAD">
        <w:rPr>
          <w:spacing w:val="1"/>
        </w:rPr>
        <w:t>d</w:t>
      </w:r>
      <w:r w:rsidRPr="00EB0BAD">
        <w:t>e</w:t>
      </w:r>
      <w:r w:rsidRPr="00EB0BAD">
        <w:rPr>
          <w:spacing w:val="1"/>
        </w:rPr>
        <w:t>p</w:t>
      </w:r>
      <w:r w:rsidRPr="00EB0BAD">
        <w:t>th</w:t>
      </w:r>
      <w:r w:rsidRPr="00EB0BAD">
        <w:rPr>
          <w:spacing w:val="-5"/>
        </w:rPr>
        <w:t xml:space="preserve"> </w:t>
      </w:r>
      <w:r w:rsidRPr="00EB0BAD">
        <w:rPr>
          <w:spacing w:val="1"/>
        </w:rPr>
        <w:t>k</w:t>
      </w:r>
      <w:r w:rsidRPr="00EB0BAD">
        <w:rPr>
          <w:spacing w:val="-1"/>
        </w:rPr>
        <w:t>n</w:t>
      </w:r>
      <w:r w:rsidRPr="00EB0BAD">
        <w:rPr>
          <w:spacing w:val="3"/>
        </w:rPr>
        <w:t>o</w:t>
      </w:r>
      <w:r w:rsidRPr="00EB0BAD">
        <w:rPr>
          <w:spacing w:val="-2"/>
        </w:rPr>
        <w:t>w</w:t>
      </w:r>
      <w:r w:rsidRPr="00EB0BAD">
        <w:t>le</w:t>
      </w:r>
      <w:r w:rsidRPr="00EB0BAD">
        <w:rPr>
          <w:spacing w:val="1"/>
        </w:rPr>
        <w:t>d</w:t>
      </w:r>
      <w:r w:rsidRPr="00EB0BAD">
        <w:rPr>
          <w:spacing w:val="-1"/>
        </w:rPr>
        <w:t>g</w:t>
      </w:r>
      <w:r w:rsidRPr="00EB0BAD">
        <w:t>e</w:t>
      </w:r>
      <w:r w:rsidRPr="00EB0BAD">
        <w:rPr>
          <w:spacing w:val="-8"/>
        </w:rPr>
        <w:t xml:space="preserve"> </w:t>
      </w:r>
      <w:r w:rsidRPr="00EB0BAD">
        <w:rPr>
          <w:spacing w:val="1"/>
        </w:rPr>
        <w:t>o</w:t>
      </w:r>
      <w:r w:rsidRPr="00EB0BAD">
        <w:t>f</w:t>
      </w:r>
      <w:r w:rsidRPr="00EB0BAD">
        <w:rPr>
          <w:spacing w:val="-3"/>
        </w:rPr>
        <w:t xml:space="preserve"> </w:t>
      </w:r>
      <w:r w:rsidRPr="00EB0BAD">
        <w:rPr>
          <w:spacing w:val="-1"/>
        </w:rPr>
        <w:t>s</w:t>
      </w:r>
      <w:r w:rsidRPr="00EB0BAD">
        <w:t>e</w:t>
      </w:r>
      <w:r w:rsidRPr="00EB0BAD">
        <w:rPr>
          <w:spacing w:val="1"/>
        </w:rPr>
        <w:t>c</w:t>
      </w:r>
      <w:r w:rsidRPr="00EB0BAD">
        <w:rPr>
          <w:spacing w:val="3"/>
        </w:rPr>
        <w:t>r</w:t>
      </w:r>
      <w:r w:rsidRPr="00EB0BAD">
        <w:t>eta</w:t>
      </w:r>
      <w:r w:rsidRPr="00EB0BAD">
        <w:rPr>
          <w:spacing w:val="1"/>
        </w:rPr>
        <w:t>r</w:t>
      </w:r>
      <w:r w:rsidRPr="00EB0BAD">
        <w:t>ial</w:t>
      </w:r>
      <w:r w:rsidRPr="00EB0BAD">
        <w:rPr>
          <w:spacing w:val="-8"/>
        </w:rPr>
        <w:t xml:space="preserve"> </w:t>
      </w:r>
      <w:r w:rsidRPr="00EB0BAD">
        <w:rPr>
          <w:spacing w:val="-1"/>
        </w:rPr>
        <w:t>s</w:t>
      </w:r>
      <w:r w:rsidRPr="00EB0BAD">
        <w:rPr>
          <w:spacing w:val="1"/>
        </w:rPr>
        <w:t>o</w:t>
      </w:r>
      <w:r w:rsidRPr="00EB0BAD">
        <w:rPr>
          <w:spacing w:val="-2"/>
        </w:rPr>
        <w:t>f</w:t>
      </w:r>
      <w:r w:rsidRPr="00EB0BAD">
        <w:rPr>
          <w:spacing w:val="2"/>
        </w:rPr>
        <w:t>t</w:t>
      </w:r>
      <w:r w:rsidRPr="00EB0BAD">
        <w:rPr>
          <w:spacing w:val="-2"/>
        </w:rPr>
        <w:t>w</w:t>
      </w:r>
      <w:r w:rsidRPr="00EB0BAD">
        <w:t>a</w:t>
      </w:r>
      <w:r w:rsidRPr="00EB0BAD">
        <w:rPr>
          <w:spacing w:val="5"/>
        </w:rPr>
        <w:t>r</w:t>
      </w:r>
      <w:r w:rsidRPr="00EB0BAD">
        <w:t>e,</w:t>
      </w:r>
      <w:r w:rsidRPr="00EB0BAD">
        <w:rPr>
          <w:spacing w:val="-6"/>
        </w:rPr>
        <w:t xml:space="preserve"> </w:t>
      </w:r>
      <w:r w:rsidRPr="00EB0BAD">
        <w:t>O</w:t>
      </w:r>
      <w:r w:rsidRPr="00EB0BAD">
        <w:rPr>
          <w:spacing w:val="1"/>
        </w:rPr>
        <w:t>u</w:t>
      </w:r>
      <w:r w:rsidRPr="00EB0BAD">
        <w:t>tl</w:t>
      </w:r>
      <w:r w:rsidRPr="00EB0BAD">
        <w:rPr>
          <w:spacing w:val="1"/>
        </w:rPr>
        <w:t>oo</w:t>
      </w:r>
      <w:r w:rsidRPr="00EB0BAD">
        <w:rPr>
          <w:spacing w:val="-1"/>
        </w:rPr>
        <w:t>k</w:t>
      </w:r>
      <w:r w:rsidRPr="00EB0BAD">
        <w:t>,</w:t>
      </w:r>
      <w:r w:rsidRPr="00EB0BAD">
        <w:rPr>
          <w:spacing w:val="-6"/>
        </w:rPr>
        <w:t xml:space="preserve"> </w:t>
      </w:r>
      <w:r w:rsidRPr="00EB0BAD">
        <w:t>Mi</w:t>
      </w:r>
      <w:r w:rsidRPr="00EB0BAD">
        <w:rPr>
          <w:spacing w:val="3"/>
        </w:rPr>
        <w:t>c</w:t>
      </w:r>
      <w:r w:rsidRPr="00EB0BAD">
        <w:rPr>
          <w:spacing w:val="1"/>
        </w:rPr>
        <w:t>ro</w:t>
      </w:r>
      <w:r w:rsidRPr="00EB0BAD">
        <w:rPr>
          <w:spacing w:val="-1"/>
        </w:rPr>
        <w:t>s</w:t>
      </w:r>
      <w:r w:rsidRPr="00EB0BAD">
        <w:rPr>
          <w:spacing w:val="1"/>
        </w:rPr>
        <w:t>o</w:t>
      </w:r>
      <w:r w:rsidRPr="00EB0BAD">
        <w:rPr>
          <w:spacing w:val="-2"/>
        </w:rPr>
        <w:t>f</w:t>
      </w:r>
      <w:r w:rsidRPr="00EB0BAD">
        <w:t>t</w:t>
      </w:r>
      <w:r w:rsidRPr="00EB0BAD">
        <w:rPr>
          <w:spacing w:val="-8"/>
        </w:rPr>
        <w:t xml:space="preserve"> </w:t>
      </w:r>
      <w:r w:rsidRPr="00EB0BAD">
        <w:rPr>
          <w:spacing w:val="1"/>
        </w:rPr>
        <w:t>e</w:t>
      </w:r>
      <w:r w:rsidRPr="00EB0BAD">
        <w:rPr>
          <w:spacing w:val="-1"/>
        </w:rPr>
        <w:t>x</w:t>
      </w:r>
      <w:r w:rsidRPr="00EB0BAD">
        <w:t>c</w:t>
      </w:r>
      <w:r w:rsidRPr="00EB0BAD">
        <w:rPr>
          <w:spacing w:val="1"/>
        </w:rPr>
        <w:t>e</w:t>
      </w:r>
      <w:r w:rsidRPr="00EB0BAD">
        <w:t>l</w:t>
      </w:r>
      <w:r w:rsidRPr="00EB0BAD">
        <w:rPr>
          <w:spacing w:val="-4"/>
        </w:rPr>
        <w:t xml:space="preserve"> </w:t>
      </w:r>
      <w:r w:rsidRPr="00EB0BAD">
        <w:rPr>
          <w:spacing w:val="3"/>
        </w:rPr>
        <w:t>a</w:t>
      </w:r>
      <w:r w:rsidRPr="00EB0BAD">
        <w:rPr>
          <w:spacing w:val="-1"/>
        </w:rPr>
        <w:t>n</w:t>
      </w:r>
      <w:r w:rsidRPr="00EB0BAD">
        <w:t>d</w:t>
      </w:r>
      <w:r w:rsidRPr="00EB0BAD">
        <w:rPr>
          <w:spacing w:val="-2"/>
        </w:rPr>
        <w:t xml:space="preserve"> </w:t>
      </w:r>
      <w:r w:rsidRPr="00EB0BAD">
        <w:rPr>
          <w:spacing w:val="1"/>
        </w:rPr>
        <w:t>Word</w:t>
      </w:r>
      <w:r w:rsidRPr="00EB0BAD">
        <w:t xml:space="preserve">. </w:t>
      </w:r>
      <w:r w:rsidRPr="00EB0BAD">
        <w:rPr>
          <w:spacing w:val="3"/>
        </w:rPr>
        <w:t>Exce</w:t>
      </w:r>
      <w:r w:rsidRPr="00EB0BAD">
        <w:rPr>
          <w:spacing w:val="4"/>
        </w:rPr>
        <w:t>l</w:t>
      </w:r>
      <w:r w:rsidRPr="00EB0BAD">
        <w:rPr>
          <w:spacing w:val="2"/>
        </w:rPr>
        <w:t>l</w:t>
      </w:r>
      <w:r w:rsidRPr="00EB0BAD">
        <w:rPr>
          <w:spacing w:val="5"/>
        </w:rPr>
        <w:t>e</w:t>
      </w:r>
      <w:r w:rsidRPr="00EB0BAD">
        <w:rPr>
          <w:spacing w:val="1"/>
        </w:rPr>
        <w:t>n</w:t>
      </w:r>
      <w:r w:rsidRPr="00EB0BAD">
        <w:t>t</w:t>
      </w:r>
      <w:r w:rsidRPr="00EB0BAD">
        <w:rPr>
          <w:spacing w:val="-1"/>
        </w:rPr>
        <w:t xml:space="preserve"> </w:t>
      </w:r>
      <w:r w:rsidRPr="00EB0BAD">
        <w:rPr>
          <w:spacing w:val="2"/>
        </w:rPr>
        <w:t>t</w:t>
      </w:r>
      <w:r w:rsidRPr="00EB0BAD">
        <w:rPr>
          <w:spacing w:val="3"/>
        </w:rPr>
        <w:t>e</w:t>
      </w:r>
      <w:r w:rsidRPr="00EB0BAD">
        <w:rPr>
          <w:spacing w:val="5"/>
        </w:rPr>
        <w:t>c</w:t>
      </w:r>
      <w:r w:rsidRPr="00EB0BAD">
        <w:rPr>
          <w:spacing w:val="3"/>
        </w:rPr>
        <w:t>h</w:t>
      </w:r>
      <w:r w:rsidRPr="00EB0BAD">
        <w:rPr>
          <w:spacing w:val="1"/>
        </w:rPr>
        <w:t>n</w:t>
      </w:r>
      <w:r w:rsidRPr="00EB0BAD">
        <w:rPr>
          <w:spacing w:val="4"/>
        </w:rPr>
        <w:t>i</w:t>
      </w:r>
      <w:r w:rsidRPr="00EB0BAD">
        <w:rPr>
          <w:spacing w:val="3"/>
        </w:rPr>
        <w:t>ca</w:t>
      </w:r>
      <w:r w:rsidRPr="00EB0BAD">
        <w:t xml:space="preserve">l </w:t>
      </w:r>
      <w:r w:rsidRPr="00EB0BAD">
        <w:rPr>
          <w:spacing w:val="3"/>
        </w:rPr>
        <w:t>k</w:t>
      </w:r>
      <w:r w:rsidRPr="00EB0BAD">
        <w:rPr>
          <w:spacing w:val="1"/>
        </w:rPr>
        <w:t>n</w:t>
      </w:r>
      <w:r w:rsidRPr="00EB0BAD">
        <w:rPr>
          <w:spacing w:val="8"/>
        </w:rPr>
        <w:t>o</w:t>
      </w:r>
      <w:r w:rsidRPr="00EB0BAD">
        <w:t>w</w:t>
      </w:r>
      <w:r w:rsidRPr="00EB0BAD">
        <w:rPr>
          <w:spacing w:val="2"/>
        </w:rPr>
        <w:t>l</w:t>
      </w:r>
      <w:r w:rsidRPr="00EB0BAD">
        <w:rPr>
          <w:spacing w:val="5"/>
        </w:rPr>
        <w:t>e</w:t>
      </w:r>
      <w:r w:rsidRPr="00EB0BAD">
        <w:rPr>
          <w:spacing w:val="3"/>
        </w:rPr>
        <w:t>d</w:t>
      </w:r>
      <w:r w:rsidRPr="00EB0BAD">
        <w:rPr>
          <w:spacing w:val="1"/>
        </w:rPr>
        <w:t>g</w:t>
      </w:r>
      <w:r w:rsidRPr="00EB0BAD">
        <w:t>e</w:t>
      </w:r>
      <w:r w:rsidRPr="00EB0BAD">
        <w:rPr>
          <w:spacing w:val="-4"/>
        </w:rPr>
        <w:t xml:space="preserve"> </w:t>
      </w:r>
      <w:r w:rsidRPr="00EB0BAD">
        <w:rPr>
          <w:spacing w:val="6"/>
        </w:rPr>
        <w:t>o</w:t>
      </w:r>
      <w:r w:rsidRPr="00EB0BAD">
        <w:t>f</w:t>
      </w:r>
      <w:r w:rsidRPr="00EB0BAD">
        <w:rPr>
          <w:spacing w:val="4"/>
        </w:rPr>
        <w:t xml:space="preserve"> </w:t>
      </w:r>
      <w:r w:rsidRPr="00EB0BAD">
        <w:rPr>
          <w:spacing w:val="2"/>
        </w:rPr>
        <w:t>U</w:t>
      </w:r>
      <w:r w:rsidRPr="00EB0BAD">
        <w:t>K</w:t>
      </w:r>
      <w:r w:rsidRPr="00EB0BAD">
        <w:rPr>
          <w:spacing w:val="4"/>
        </w:rPr>
        <w:t xml:space="preserve"> </w:t>
      </w:r>
      <w:r w:rsidRPr="00EB0BAD">
        <w:rPr>
          <w:spacing w:val="1"/>
        </w:rPr>
        <w:t>C</w:t>
      </w:r>
      <w:r w:rsidRPr="00EB0BAD">
        <w:rPr>
          <w:spacing w:val="6"/>
        </w:rPr>
        <w:t>o</w:t>
      </w:r>
      <w:r w:rsidRPr="00EB0BAD">
        <w:rPr>
          <w:spacing w:val="1"/>
        </w:rPr>
        <w:t>m</w:t>
      </w:r>
      <w:r w:rsidRPr="00EB0BAD">
        <w:rPr>
          <w:spacing w:val="3"/>
        </w:rPr>
        <w:t>p</w:t>
      </w:r>
      <w:r w:rsidRPr="00EB0BAD">
        <w:rPr>
          <w:spacing w:val="5"/>
        </w:rPr>
        <w:t>a</w:t>
      </w:r>
      <w:r w:rsidRPr="00EB0BAD">
        <w:rPr>
          <w:spacing w:val="1"/>
        </w:rPr>
        <w:t>n</w:t>
      </w:r>
      <w:r w:rsidRPr="00EB0BAD">
        <w:rPr>
          <w:spacing w:val="4"/>
        </w:rPr>
        <w:t>i</w:t>
      </w:r>
      <w:r w:rsidRPr="00EB0BAD">
        <w:rPr>
          <w:spacing w:val="3"/>
        </w:rPr>
        <w:t>e</w:t>
      </w:r>
      <w:r w:rsidRPr="00EB0BAD">
        <w:t>s</w:t>
      </w:r>
      <w:r w:rsidRPr="00EB0BAD">
        <w:rPr>
          <w:spacing w:val="-2"/>
        </w:rPr>
        <w:t xml:space="preserve"> </w:t>
      </w:r>
      <w:r w:rsidRPr="00EB0BAD">
        <w:rPr>
          <w:spacing w:val="2"/>
        </w:rPr>
        <w:t>A</w:t>
      </w:r>
      <w:r w:rsidRPr="00EB0BAD">
        <w:rPr>
          <w:spacing w:val="5"/>
        </w:rPr>
        <w:t>c</w:t>
      </w:r>
      <w:r w:rsidRPr="00EB0BAD">
        <w:rPr>
          <w:spacing w:val="2"/>
        </w:rPr>
        <w:t>ts</w:t>
      </w:r>
      <w:r w:rsidRPr="00EB0BAD">
        <w:t>.</w:t>
      </w:r>
    </w:p>
    <w:p w14:paraId="15FE2770" w14:textId="77777777" w:rsidR="00A540DC" w:rsidRPr="00EB0BAD" w:rsidRDefault="00EB0BAD">
      <w:pPr>
        <w:spacing w:line="220" w:lineRule="exact"/>
        <w:ind w:left="192"/>
      </w:pPr>
      <w:r w:rsidRPr="00EB0BAD">
        <w:t>E</w:t>
      </w:r>
      <w:r w:rsidRPr="00EB0BAD">
        <w:rPr>
          <w:spacing w:val="-1"/>
        </w:rPr>
        <w:t>x</w:t>
      </w:r>
      <w:r w:rsidRPr="00EB0BAD">
        <w:t>c</w:t>
      </w:r>
      <w:r w:rsidRPr="00EB0BAD">
        <w:rPr>
          <w:spacing w:val="1"/>
        </w:rPr>
        <w:t>e</w:t>
      </w:r>
      <w:r w:rsidRPr="00EB0BAD">
        <w:t>ll</w:t>
      </w:r>
      <w:r w:rsidRPr="00EB0BAD">
        <w:rPr>
          <w:spacing w:val="2"/>
        </w:rPr>
        <w:t>e</w:t>
      </w:r>
      <w:r w:rsidRPr="00EB0BAD">
        <w:rPr>
          <w:spacing w:val="-1"/>
        </w:rPr>
        <w:t>n</w:t>
      </w:r>
      <w:r w:rsidRPr="00EB0BAD">
        <w:t>t</w:t>
      </w:r>
      <w:r w:rsidRPr="00EB0BAD">
        <w:rPr>
          <w:spacing w:val="-8"/>
        </w:rPr>
        <w:t xml:space="preserve"> </w:t>
      </w:r>
      <w:r w:rsidRPr="00EB0BAD">
        <w:rPr>
          <w:spacing w:val="1"/>
        </w:rPr>
        <w:t>pr</w:t>
      </w:r>
      <w:r w:rsidRPr="00EB0BAD">
        <w:t>ese</w:t>
      </w:r>
      <w:r w:rsidRPr="00EB0BAD">
        <w:rPr>
          <w:spacing w:val="-1"/>
        </w:rPr>
        <w:t>n</w:t>
      </w:r>
      <w:r w:rsidRPr="00EB0BAD">
        <w:t>tati</w:t>
      </w:r>
      <w:r w:rsidRPr="00EB0BAD">
        <w:rPr>
          <w:spacing w:val="3"/>
        </w:rPr>
        <w:t>o</w:t>
      </w:r>
      <w:r w:rsidRPr="00EB0BAD">
        <w:rPr>
          <w:spacing w:val="-1"/>
        </w:rPr>
        <w:t>n</w:t>
      </w:r>
      <w:r w:rsidRPr="00EB0BAD">
        <w:t>,</w:t>
      </w:r>
      <w:r w:rsidRPr="00EB0BAD">
        <w:rPr>
          <w:spacing w:val="-9"/>
        </w:rPr>
        <w:t xml:space="preserve"> </w:t>
      </w:r>
      <w:r w:rsidRPr="00EB0BAD">
        <w:t>i</w:t>
      </w:r>
      <w:r w:rsidRPr="00EB0BAD">
        <w:rPr>
          <w:spacing w:val="-1"/>
        </w:rPr>
        <w:t>n</w:t>
      </w:r>
      <w:r w:rsidRPr="00EB0BAD">
        <w:t>te</w:t>
      </w:r>
      <w:r w:rsidRPr="00EB0BAD">
        <w:rPr>
          <w:spacing w:val="3"/>
        </w:rPr>
        <w:t>r</w:t>
      </w:r>
      <w:r w:rsidRPr="00EB0BAD">
        <w:rPr>
          <w:spacing w:val="1"/>
        </w:rPr>
        <w:t>p</w:t>
      </w:r>
      <w:r w:rsidRPr="00EB0BAD">
        <w:t>e</w:t>
      </w:r>
      <w:r w:rsidRPr="00EB0BAD">
        <w:rPr>
          <w:spacing w:val="1"/>
        </w:rPr>
        <w:t>r</w:t>
      </w:r>
      <w:r w:rsidRPr="00EB0BAD">
        <w:rPr>
          <w:spacing w:val="-1"/>
        </w:rPr>
        <w:t>s</w:t>
      </w:r>
      <w:r w:rsidRPr="00EB0BAD">
        <w:rPr>
          <w:spacing w:val="1"/>
        </w:rPr>
        <w:t>o</w:t>
      </w:r>
      <w:r w:rsidRPr="00EB0BAD">
        <w:rPr>
          <w:spacing w:val="-1"/>
        </w:rPr>
        <w:t>n</w:t>
      </w:r>
      <w:r w:rsidRPr="00EB0BAD">
        <w:t>al</w:t>
      </w:r>
      <w:r w:rsidRPr="00EB0BAD">
        <w:rPr>
          <w:spacing w:val="-10"/>
        </w:rPr>
        <w:t xml:space="preserve"> </w:t>
      </w:r>
      <w:r w:rsidRPr="00EB0BAD">
        <w:t>&amp;</w:t>
      </w:r>
      <w:r w:rsidRPr="00EB0BAD">
        <w:rPr>
          <w:spacing w:val="-3"/>
        </w:rPr>
        <w:t xml:space="preserve"> </w:t>
      </w:r>
      <w:r w:rsidRPr="00EB0BAD">
        <w:t>c</w:t>
      </w:r>
      <w:r w:rsidRPr="00EB0BAD">
        <w:rPr>
          <w:spacing w:val="4"/>
        </w:rPr>
        <w:t>o</w:t>
      </w:r>
      <w:r w:rsidRPr="00EB0BAD">
        <w:rPr>
          <w:spacing w:val="-1"/>
        </w:rPr>
        <w:t>mm</w:t>
      </w:r>
      <w:r w:rsidRPr="00EB0BAD">
        <w:rPr>
          <w:spacing w:val="1"/>
        </w:rPr>
        <w:t>un</w:t>
      </w:r>
      <w:r w:rsidRPr="00EB0BAD">
        <w:t>icati</w:t>
      </w:r>
      <w:r w:rsidRPr="00EB0BAD">
        <w:rPr>
          <w:spacing w:val="1"/>
        </w:rPr>
        <w:t>on</w:t>
      </w:r>
      <w:r w:rsidRPr="00EB0BAD">
        <w:t>s</w:t>
      </w:r>
      <w:r w:rsidRPr="00EB0BAD">
        <w:rPr>
          <w:spacing w:val="-13"/>
        </w:rPr>
        <w:t xml:space="preserve"> </w:t>
      </w:r>
      <w:r w:rsidRPr="00EB0BAD">
        <w:rPr>
          <w:spacing w:val="2"/>
        </w:rPr>
        <w:t>s</w:t>
      </w:r>
      <w:r w:rsidRPr="00EB0BAD">
        <w:rPr>
          <w:spacing w:val="-1"/>
        </w:rPr>
        <w:t>k</w:t>
      </w:r>
      <w:r w:rsidRPr="00EB0BAD">
        <w:t>il</w:t>
      </w:r>
      <w:r w:rsidRPr="00EB0BAD">
        <w:rPr>
          <w:spacing w:val="2"/>
        </w:rPr>
        <w:t>l</w:t>
      </w:r>
      <w:r w:rsidRPr="00EB0BAD">
        <w:t>s</w:t>
      </w:r>
      <w:r w:rsidRPr="00EB0BAD">
        <w:rPr>
          <w:spacing w:val="1"/>
        </w:rPr>
        <w:t xml:space="preserve"> </w:t>
      </w:r>
      <w:r w:rsidRPr="00EB0BAD">
        <w:t>-</w:t>
      </w:r>
      <w:r w:rsidRPr="00EB0BAD">
        <w:rPr>
          <w:spacing w:val="-2"/>
        </w:rPr>
        <w:t xml:space="preserve"> </w:t>
      </w:r>
      <w:r w:rsidRPr="00EB0BAD">
        <w:rPr>
          <w:spacing w:val="1"/>
        </w:rPr>
        <w:t>bo</w:t>
      </w:r>
      <w:r w:rsidRPr="00EB0BAD">
        <w:t>th</w:t>
      </w:r>
      <w:r w:rsidRPr="00EB0BAD">
        <w:rPr>
          <w:spacing w:val="-3"/>
        </w:rPr>
        <w:t xml:space="preserve"> </w:t>
      </w:r>
      <w:r w:rsidRPr="00EB0BAD">
        <w:rPr>
          <w:spacing w:val="-2"/>
        </w:rPr>
        <w:t>w</w:t>
      </w:r>
      <w:r w:rsidRPr="00EB0BAD">
        <w:rPr>
          <w:spacing w:val="1"/>
        </w:rPr>
        <w:t>r</w:t>
      </w:r>
      <w:r w:rsidRPr="00EB0BAD">
        <w:t>itt</w:t>
      </w:r>
      <w:r w:rsidRPr="00EB0BAD">
        <w:rPr>
          <w:spacing w:val="2"/>
        </w:rPr>
        <w:t>e</w:t>
      </w:r>
      <w:r w:rsidRPr="00EB0BAD">
        <w:t>n</w:t>
      </w:r>
      <w:r w:rsidRPr="00EB0BAD">
        <w:rPr>
          <w:spacing w:val="-5"/>
        </w:rPr>
        <w:t xml:space="preserve"> </w:t>
      </w:r>
      <w:r w:rsidRPr="00EB0BAD">
        <w:t>&amp;</w:t>
      </w:r>
      <w:r w:rsidRPr="00EB0BAD">
        <w:rPr>
          <w:spacing w:val="-3"/>
        </w:rPr>
        <w:t xml:space="preserve"> </w:t>
      </w:r>
      <w:r w:rsidRPr="00EB0BAD">
        <w:rPr>
          <w:spacing w:val="1"/>
        </w:rPr>
        <w:t>or</w:t>
      </w:r>
      <w:r w:rsidRPr="00EB0BAD">
        <w:t>al.</w:t>
      </w:r>
    </w:p>
    <w:p w14:paraId="523BA5E4" w14:textId="77777777" w:rsidR="00A540DC" w:rsidRPr="00EB0BAD" w:rsidRDefault="00A540DC">
      <w:pPr>
        <w:spacing w:before="12" w:line="260" w:lineRule="exact"/>
        <w:rPr>
          <w:sz w:val="26"/>
          <w:szCs w:val="26"/>
        </w:rPr>
      </w:pPr>
    </w:p>
    <w:p w14:paraId="5557EA21" w14:textId="77777777" w:rsidR="00A540DC" w:rsidRPr="00EB0BAD" w:rsidRDefault="00EB0BAD">
      <w:pPr>
        <w:rPr>
          <w:sz w:val="22"/>
          <w:szCs w:val="22"/>
        </w:rPr>
      </w:pPr>
      <w:r w:rsidRPr="00EB0BAD">
        <w:rPr>
          <w:spacing w:val="4"/>
          <w:sz w:val="22"/>
          <w:szCs w:val="22"/>
        </w:rPr>
        <w:t>ACAD</w:t>
      </w:r>
      <w:r w:rsidRPr="00EB0BAD">
        <w:rPr>
          <w:spacing w:val="2"/>
          <w:sz w:val="22"/>
          <w:szCs w:val="22"/>
        </w:rPr>
        <w:t>E</w:t>
      </w:r>
      <w:r w:rsidRPr="00EB0BAD">
        <w:rPr>
          <w:spacing w:val="5"/>
          <w:sz w:val="22"/>
          <w:szCs w:val="22"/>
        </w:rPr>
        <w:t>M</w:t>
      </w:r>
      <w:r w:rsidRPr="00EB0BAD">
        <w:rPr>
          <w:spacing w:val="1"/>
          <w:sz w:val="22"/>
          <w:szCs w:val="22"/>
        </w:rPr>
        <w:t>I</w:t>
      </w:r>
      <w:r w:rsidRPr="00EB0BAD">
        <w:rPr>
          <w:sz w:val="22"/>
          <w:szCs w:val="22"/>
        </w:rPr>
        <w:t>C</w:t>
      </w:r>
      <w:r w:rsidRPr="00EB0BAD">
        <w:rPr>
          <w:spacing w:val="9"/>
          <w:sz w:val="22"/>
          <w:szCs w:val="22"/>
        </w:rPr>
        <w:t xml:space="preserve"> </w:t>
      </w:r>
      <w:r w:rsidRPr="00EB0BAD">
        <w:rPr>
          <w:spacing w:val="4"/>
          <w:sz w:val="22"/>
          <w:szCs w:val="22"/>
        </w:rPr>
        <w:t>QUAL</w:t>
      </w:r>
      <w:r w:rsidRPr="00EB0BAD">
        <w:rPr>
          <w:spacing w:val="1"/>
          <w:sz w:val="22"/>
          <w:szCs w:val="22"/>
        </w:rPr>
        <w:t>I</w:t>
      </w:r>
      <w:r w:rsidRPr="00EB0BAD">
        <w:rPr>
          <w:spacing w:val="4"/>
          <w:sz w:val="22"/>
          <w:szCs w:val="22"/>
        </w:rPr>
        <w:t>F</w:t>
      </w:r>
      <w:r w:rsidRPr="00EB0BAD">
        <w:rPr>
          <w:spacing w:val="1"/>
          <w:sz w:val="22"/>
          <w:szCs w:val="22"/>
        </w:rPr>
        <w:t>I</w:t>
      </w:r>
      <w:r w:rsidRPr="00EB0BAD">
        <w:rPr>
          <w:spacing w:val="6"/>
          <w:sz w:val="22"/>
          <w:szCs w:val="22"/>
        </w:rPr>
        <w:t>C</w:t>
      </w:r>
      <w:r w:rsidRPr="00EB0BAD">
        <w:rPr>
          <w:spacing w:val="4"/>
          <w:sz w:val="22"/>
          <w:szCs w:val="22"/>
        </w:rPr>
        <w:t>A</w:t>
      </w:r>
      <w:r w:rsidRPr="00EB0BAD">
        <w:rPr>
          <w:spacing w:val="6"/>
          <w:sz w:val="22"/>
          <w:szCs w:val="22"/>
        </w:rPr>
        <w:t>T</w:t>
      </w:r>
      <w:r w:rsidRPr="00EB0BAD">
        <w:rPr>
          <w:spacing w:val="1"/>
          <w:sz w:val="22"/>
          <w:szCs w:val="22"/>
        </w:rPr>
        <w:t>I</w:t>
      </w:r>
      <w:r w:rsidRPr="00EB0BAD">
        <w:rPr>
          <w:spacing w:val="4"/>
          <w:sz w:val="22"/>
          <w:szCs w:val="22"/>
        </w:rPr>
        <w:t>ON</w:t>
      </w:r>
      <w:r w:rsidRPr="00EB0BAD">
        <w:rPr>
          <w:sz w:val="22"/>
          <w:szCs w:val="22"/>
        </w:rPr>
        <w:t>S</w:t>
      </w:r>
    </w:p>
    <w:p w14:paraId="28BDC6B6" w14:textId="77777777" w:rsidR="00A540DC" w:rsidRPr="00EB0BAD" w:rsidRDefault="00A540DC">
      <w:pPr>
        <w:spacing w:before="4" w:line="280" w:lineRule="exact"/>
        <w:rPr>
          <w:sz w:val="28"/>
          <w:szCs w:val="28"/>
        </w:rPr>
      </w:pPr>
    </w:p>
    <w:p w14:paraId="137CFBFA" w14:textId="77777777" w:rsidR="00A540DC" w:rsidRPr="00EB0BAD" w:rsidRDefault="00EB0BAD">
      <w:r w:rsidRPr="00EB0BAD">
        <w:rPr>
          <w:spacing w:val="16"/>
        </w:rPr>
        <w:t>B</w:t>
      </w:r>
      <w:r w:rsidRPr="00EB0BAD">
        <w:t>A</w:t>
      </w:r>
      <w:r w:rsidRPr="00EB0BAD">
        <w:rPr>
          <w:spacing w:val="19"/>
        </w:rPr>
        <w:t xml:space="preserve"> </w:t>
      </w:r>
      <w:r w:rsidRPr="00EB0BAD">
        <w:rPr>
          <w:spacing w:val="15"/>
        </w:rPr>
        <w:t>(</w:t>
      </w:r>
      <w:r w:rsidRPr="00EB0BAD">
        <w:rPr>
          <w:spacing w:val="12"/>
        </w:rPr>
        <w:t>H</w:t>
      </w:r>
      <w:r w:rsidRPr="00EB0BAD">
        <w:rPr>
          <w:spacing w:val="15"/>
        </w:rPr>
        <w:t>o</w:t>
      </w:r>
      <w:r w:rsidRPr="00EB0BAD">
        <w:rPr>
          <w:spacing w:val="13"/>
        </w:rPr>
        <w:t>n</w:t>
      </w:r>
      <w:r w:rsidRPr="00EB0BAD">
        <w:rPr>
          <w:spacing w:val="11"/>
        </w:rPr>
        <w:t>s</w:t>
      </w:r>
      <w:r w:rsidRPr="00EB0BAD">
        <w:t xml:space="preserve">)    </w:t>
      </w:r>
      <w:r w:rsidRPr="00EB0BAD">
        <w:rPr>
          <w:spacing w:val="10"/>
        </w:rPr>
        <w:t xml:space="preserve"> </w:t>
      </w:r>
      <w:r w:rsidRPr="00EB0BAD">
        <w:rPr>
          <w:spacing w:val="16"/>
        </w:rPr>
        <w:t>B</w:t>
      </w:r>
      <w:r w:rsidRPr="00EB0BAD">
        <w:rPr>
          <w:spacing w:val="13"/>
        </w:rPr>
        <w:t>u</w:t>
      </w:r>
      <w:r w:rsidRPr="00EB0BAD">
        <w:rPr>
          <w:spacing w:val="11"/>
        </w:rPr>
        <w:t>s</w:t>
      </w:r>
      <w:r w:rsidRPr="00EB0BAD">
        <w:rPr>
          <w:spacing w:val="14"/>
        </w:rPr>
        <w:t>i</w:t>
      </w:r>
      <w:r w:rsidRPr="00EB0BAD">
        <w:rPr>
          <w:spacing w:val="13"/>
        </w:rPr>
        <w:t>n</w:t>
      </w:r>
      <w:r w:rsidRPr="00EB0BAD">
        <w:rPr>
          <w:spacing w:val="15"/>
        </w:rPr>
        <w:t>e</w:t>
      </w:r>
      <w:r w:rsidRPr="00EB0BAD">
        <w:rPr>
          <w:spacing w:val="14"/>
        </w:rPr>
        <w:t>s</w:t>
      </w:r>
      <w:r w:rsidRPr="00EB0BAD">
        <w:t>s</w:t>
      </w:r>
      <w:r w:rsidRPr="00EB0BAD">
        <w:rPr>
          <w:spacing w:val="19"/>
        </w:rPr>
        <w:t xml:space="preserve"> </w:t>
      </w:r>
      <w:r w:rsidRPr="00EB0BAD">
        <w:t>&amp;</w:t>
      </w:r>
      <w:r w:rsidRPr="00EB0BAD">
        <w:rPr>
          <w:spacing w:val="23"/>
        </w:rPr>
        <w:t xml:space="preserve"> </w:t>
      </w:r>
      <w:r w:rsidRPr="00EB0BAD">
        <w:rPr>
          <w:spacing w:val="11"/>
        </w:rPr>
        <w:t>S</w:t>
      </w:r>
      <w:r w:rsidRPr="00EB0BAD">
        <w:rPr>
          <w:spacing w:val="13"/>
        </w:rPr>
        <w:t>o</w:t>
      </w:r>
      <w:r w:rsidRPr="00EB0BAD">
        <w:rPr>
          <w:spacing w:val="15"/>
        </w:rPr>
        <w:t>c</w:t>
      </w:r>
      <w:r w:rsidRPr="00EB0BAD">
        <w:rPr>
          <w:spacing w:val="12"/>
        </w:rPr>
        <w:t>i</w:t>
      </w:r>
      <w:r w:rsidRPr="00EB0BAD">
        <w:rPr>
          <w:spacing w:val="15"/>
        </w:rPr>
        <w:t>a</w:t>
      </w:r>
      <w:r w:rsidRPr="00EB0BAD">
        <w:t>l</w:t>
      </w:r>
      <w:r w:rsidRPr="00EB0BAD">
        <w:rPr>
          <w:spacing w:val="21"/>
        </w:rPr>
        <w:t xml:space="preserve"> </w:t>
      </w:r>
      <w:r w:rsidRPr="00EB0BAD">
        <w:rPr>
          <w:spacing w:val="12"/>
        </w:rPr>
        <w:t>A</w:t>
      </w:r>
      <w:r w:rsidRPr="00EB0BAD">
        <w:rPr>
          <w:spacing w:val="15"/>
        </w:rPr>
        <w:t>d</w:t>
      </w:r>
      <w:r w:rsidRPr="00EB0BAD">
        <w:rPr>
          <w:spacing w:val="10"/>
        </w:rPr>
        <w:t>m</w:t>
      </w:r>
      <w:r w:rsidRPr="00EB0BAD">
        <w:rPr>
          <w:spacing w:val="14"/>
        </w:rPr>
        <w:t>i</w:t>
      </w:r>
      <w:r w:rsidRPr="00EB0BAD">
        <w:rPr>
          <w:spacing w:val="13"/>
        </w:rPr>
        <w:t>n</w:t>
      </w:r>
      <w:r w:rsidRPr="00EB0BAD">
        <w:rPr>
          <w:spacing w:val="14"/>
        </w:rPr>
        <w:t>is</w:t>
      </w:r>
      <w:r w:rsidRPr="00EB0BAD">
        <w:rPr>
          <w:spacing w:val="12"/>
        </w:rPr>
        <w:t>t</w:t>
      </w:r>
      <w:r w:rsidRPr="00EB0BAD">
        <w:rPr>
          <w:spacing w:val="13"/>
        </w:rPr>
        <w:t>r</w:t>
      </w:r>
      <w:r w:rsidRPr="00EB0BAD">
        <w:rPr>
          <w:spacing w:val="15"/>
        </w:rPr>
        <w:t>a</w:t>
      </w:r>
      <w:r w:rsidRPr="00EB0BAD">
        <w:rPr>
          <w:spacing w:val="12"/>
        </w:rPr>
        <w:t>ti</w:t>
      </w:r>
      <w:r w:rsidRPr="00EB0BAD">
        <w:rPr>
          <w:spacing w:val="15"/>
        </w:rPr>
        <w:t>o</w:t>
      </w:r>
      <w:r w:rsidRPr="00EB0BAD">
        <w:t>n</w:t>
      </w:r>
    </w:p>
    <w:p w14:paraId="3CDB60B7" w14:textId="77777777" w:rsidR="00A540DC" w:rsidRPr="00EB0BAD" w:rsidRDefault="00EB0BAD">
      <w:pPr>
        <w:spacing w:before="31"/>
      </w:pPr>
      <w:r w:rsidRPr="00EB0BAD">
        <w:rPr>
          <w:b/>
          <w:i/>
          <w:spacing w:val="3"/>
        </w:rPr>
        <w:t>N</w:t>
      </w:r>
      <w:r w:rsidRPr="00EB0BAD">
        <w:rPr>
          <w:b/>
          <w:i/>
          <w:spacing w:val="2"/>
        </w:rPr>
        <w:t>un</w:t>
      </w:r>
      <w:r w:rsidRPr="00EB0BAD">
        <w:rPr>
          <w:b/>
          <w:i/>
          <w:spacing w:val="3"/>
        </w:rPr>
        <w:t>ea</w:t>
      </w:r>
      <w:r w:rsidRPr="00EB0BAD">
        <w:rPr>
          <w:b/>
          <w:i/>
          <w:spacing w:val="2"/>
        </w:rPr>
        <w:t>t</w:t>
      </w:r>
      <w:r w:rsidRPr="00EB0BAD">
        <w:rPr>
          <w:b/>
          <w:i/>
          <w:spacing w:val="3"/>
        </w:rPr>
        <w:t>o</w:t>
      </w:r>
      <w:r w:rsidRPr="00EB0BAD">
        <w:rPr>
          <w:b/>
          <w:i/>
        </w:rPr>
        <w:t>n</w:t>
      </w:r>
      <w:r w:rsidRPr="00EB0BAD">
        <w:rPr>
          <w:b/>
          <w:i/>
          <w:spacing w:val="-2"/>
        </w:rPr>
        <w:t xml:space="preserve"> </w:t>
      </w:r>
      <w:r w:rsidRPr="00EB0BAD">
        <w:rPr>
          <w:b/>
          <w:i/>
          <w:spacing w:val="2"/>
        </w:rPr>
        <w:t>Uni</w:t>
      </w:r>
      <w:r w:rsidRPr="00EB0BAD">
        <w:rPr>
          <w:b/>
          <w:i/>
          <w:spacing w:val="3"/>
        </w:rPr>
        <w:t>ve</w:t>
      </w:r>
      <w:r w:rsidRPr="00EB0BAD">
        <w:rPr>
          <w:b/>
          <w:i/>
          <w:spacing w:val="2"/>
        </w:rPr>
        <w:t>rsit</w:t>
      </w:r>
      <w:r w:rsidRPr="00EB0BAD">
        <w:rPr>
          <w:b/>
          <w:i/>
        </w:rPr>
        <w:t xml:space="preserve">y    </w:t>
      </w:r>
      <w:r w:rsidRPr="00EB0BAD">
        <w:rPr>
          <w:b/>
          <w:i/>
          <w:spacing w:val="6"/>
        </w:rPr>
        <w:t xml:space="preserve"> </w:t>
      </w:r>
      <w:r w:rsidRPr="00EB0BAD">
        <w:rPr>
          <w:b/>
          <w:i/>
          <w:spacing w:val="3"/>
        </w:rPr>
        <w:t>2</w:t>
      </w:r>
      <w:r w:rsidRPr="00EB0BAD">
        <w:rPr>
          <w:b/>
          <w:i/>
          <w:spacing w:val="1"/>
        </w:rPr>
        <w:t>0</w:t>
      </w:r>
      <w:r w:rsidRPr="00EB0BAD">
        <w:rPr>
          <w:b/>
          <w:i/>
          <w:spacing w:val="4"/>
        </w:rPr>
        <w:t>0</w:t>
      </w:r>
      <w:r w:rsidRPr="00EB0BAD">
        <w:rPr>
          <w:b/>
          <w:i/>
        </w:rPr>
        <w:t>5 -</w:t>
      </w:r>
      <w:r w:rsidRPr="00EB0BAD">
        <w:rPr>
          <w:b/>
          <w:i/>
          <w:spacing w:val="3"/>
        </w:rPr>
        <w:t xml:space="preserve"> 2</w:t>
      </w:r>
      <w:r w:rsidRPr="00EB0BAD">
        <w:rPr>
          <w:b/>
          <w:i/>
          <w:spacing w:val="1"/>
        </w:rPr>
        <w:t>0</w:t>
      </w:r>
      <w:r w:rsidRPr="00EB0BAD">
        <w:rPr>
          <w:b/>
          <w:i/>
          <w:spacing w:val="3"/>
        </w:rPr>
        <w:t>0</w:t>
      </w:r>
      <w:r w:rsidRPr="00EB0BAD">
        <w:rPr>
          <w:b/>
          <w:i/>
        </w:rPr>
        <w:t>8</w:t>
      </w:r>
    </w:p>
    <w:p w14:paraId="471A1D7A" w14:textId="77777777" w:rsidR="00A540DC" w:rsidRPr="00EB0BAD" w:rsidRDefault="00A540DC">
      <w:pPr>
        <w:spacing w:before="8" w:line="280" w:lineRule="exact"/>
        <w:rPr>
          <w:sz w:val="28"/>
          <w:szCs w:val="28"/>
        </w:rPr>
      </w:pPr>
    </w:p>
    <w:p w14:paraId="4FE9B8B9" w14:textId="77777777" w:rsidR="00A540DC" w:rsidRPr="00EB0BAD" w:rsidRDefault="00EB0BAD">
      <w:r w:rsidRPr="00EB0BAD">
        <w:t>A</w:t>
      </w:r>
      <w:r w:rsidRPr="00EB0BAD">
        <w:rPr>
          <w:spacing w:val="23"/>
        </w:rPr>
        <w:t xml:space="preserve"> </w:t>
      </w:r>
      <w:r w:rsidRPr="00EB0BAD">
        <w:rPr>
          <w:spacing w:val="14"/>
        </w:rPr>
        <w:t>l</w:t>
      </w:r>
      <w:r w:rsidRPr="00EB0BAD">
        <w:rPr>
          <w:spacing w:val="15"/>
        </w:rPr>
        <w:t>e</w:t>
      </w:r>
      <w:r w:rsidRPr="00EB0BAD">
        <w:rPr>
          <w:spacing w:val="11"/>
        </w:rPr>
        <w:t>v</w:t>
      </w:r>
      <w:r w:rsidRPr="00EB0BAD">
        <w:rPr>
          <w:spacing w:val="15"/>
        </w:rPr>
        <w:t>e</w:t>
      </w:r>
      <w:r w:rsidRPr="00EB0BAD">
        <w:rPr>
          <w:spacing w:val="14"/>
        </w:rPr>
        <w:t>l</w:t>
      </w:r>
      <w:r w:rsidRPr="00EB0BAD">
        <w:rPr>
          <w:spacing w:val="11"/>
        </w:rPr>
        <w:t>s</w:t>
      </w:r>
      <w:r w:rsidRPr="00EB0BAD">
        <w:t xml:space="preserve">:           </w:t>
      </w:r>
      <w:r w:rsidRPr="00EB0BAD">
        <w:rPr>
          <w:spacing w:val="18"/>
        </w:rPr>
        <w:t xml:space="preserve"> </w:t>
      </w:r>
      <w:r w:rsidRPr="00EB0BAD">
        <w:rPr>
          <w:spacing w:val="12"/>
        </w:rPr>
        <w:t>Ma</w:t>
      </w:r>
      <w:r w:rsidRPr="00EB0BAD">
        <w:rPr>
          <w:spacing w:val="14"/>
        </w:rPr>
        <w:t>t</w:t>
      </w:r>
      <w:r w:rsidRPr="00EB0BAD">
        <w:rPr>
          <w:spacing w:val="13"/>
        </w:rPr>
        <w:t>h</w:t>
      </w:r>
      <w:r w:rsidRPr="00EB0BAD">
        <w:t>s</w:t>
      </w:r>
      <w:r w:rsidRPr="00EB0BAD">
        <w:rPr>
          <w:spacing w:val="21"/>
        </w:rPr>
        <w:t xml:space="preserve"> </w:t>
      </w:r>
      <w:r w:rsidRPr="00EB0BAD">
        <w:rPr>
          <w:spacing w:val="15"/>
        </w:rPr>
        <w:t>(</w:t>
      </w:r>
      <w:r w:rsidRPr="00EB0BAD">
        <w:rPr>
          <w:spacing w:val="12"/>
        </w:rPr>
        <w:t>A</w:t>
      </w:r>
      <w:r w:rsidRPr="00EB0BAD">
        <w:t>)</w:t>
      </w:r>
      <w:r w:rsidRPr="00EB0BAD">
        <w:rPr>
          <w:spacing w:val="22"/>
        </w:rPr>
        <w:t xml:space="preserve"> </w:t>
      </w:r>
      <w:r w:rsidRPr="00EB0BAD">
        <w:rPr>
          <w:spacing w:val="15"/>
        </w:rPr>
        <w:t>E</w:t>
      </w:r>
      <w:r w:rsidRPr="00EB0BAD">
        <w:rPr>
          <w:spacing w:val="13"/>
        </w:rPr>
        <w:t>ng</w:t>
      </w:r>
      <w:r w:rsidRPr="00EB0BAD">
        <w:rPr>
          <w:spacing w:val="14"/>
        </w:rPr>
        <w:t>l</w:t>
      </w:r>
      <w:r w:rsidRPr="00EB0BAD">
        <w:rPr>
          <w:spacing w:val="12"/>
        </w:rPr>
        <w:t>i</w:t>
      </w:r>
      <w:r w:rsidRPr="00EB0BAD">
        <w:rPr>
          <w:spacing w:val="14"/>
        </w:rPr>
        <w:t>s</w:t>
      </w:r>
      <w:r w:rsidRPr="00EB0BAD">
        <w:t>h</w:t>
      </w:r>
      <w:r w:rsidRPr="00EB0BAD">
        <w:rPr>
          <w:spacing w:val="19"/>
        </w:rPr>
        <w:t xml:space="preserve"> </w:t>
      </w:r>
      <w:r w:rsidRPr="00EB0BAD">
        <w:rPr>
          <w:spacing w:val="13"/>
        </w:rPr>
        <w:t>(B</w:t>
      </w:r>
      <w:r w:rsidRPr="00EB0BAD">
        <w:t>)</w:t>
      </w:r>
      <w:r w:rsidRPr="00EB0BAD">
        <w:rPr>
          <w:spacing w:val="22"/>
        </w:rPr>
        <w:t xml:space="preserve"> </w:t>
      </w:r>
      <w:r w:rsidRPr="00EB0BAD">
        <w:rPr>
          <w:spacing w:val="15"/>
        </w:rPr>
        <w:t>Te</w:t>
      </w:r>
      <w:r w:rsidRPr="00EB0BAD">
        <w:rPr>
          <w:spacing w:val="12"/>
        </w:rPr>
        <w:t>c</w:t>
      </w:r>
      <w:r w:rsidRPr="00EB0BAD">
        <w:rPr>
          <w:spacing w:val="13"/>
        </w:rPr>
        <w:t>hno</w:t>
      </w:r>
      <w:r w:rsidRPr="00EB0BAD">
        <w:rPr>
          <w:spacing w:val="12"/>
        </w:rPr>
        <w:t>l</w:t>
      </w:r>
      <w:r w:rsidRPr="00EB0BAD">
        <w:rPr>
          <w:spacing w:val="15"/>
        </w:rPr>
        <w:t>o</w:t>
      </w:r>
      <w:r w:rsidRPr="00EB0BAD">
        <w:rPr>
          <w:spacing w:val="13"/>
        </w:rPr>
        <w:t>g</w:t>
      </w:r>
      <w:r w:rsidRPr="00EB0BAD">
        <w:t>y</w:t>
      </w:r>
      <w:r w:rsidRPr="00EB0BAD">
        <w:rPr>
          <w:spacing w:val="15"/>
        </w:rPr>
        <w:t xml:space="preserve"> </w:t>
      </w:r>
      <w:r w:rsidRPr="00EB0BAD">
        <w:rPr>
          <w:spacing w:val="13"/>
        </w:rPr>
        <w:t>(B</w:t>
      </w:r>
      <w:r w:rsidRPr="00EB0BAD">
        <w:t>)</w:t>
      </w:r>
      <w:r w:rsidRPr="00EB0BAD">
        <w:rPr>
          <w:spacing w:val="24"/>
        </w:rPr>
        <w:t xml:space="preserve"> </w:t>
      </w:r>
      <w:r w:rsidRPr="00EB0BAD">
        <w:rPr>
          <w:spacing w:val="14"/>
        </w:rPr>
        <w:t>S</w:t>
      </w:r>
      <w:r w:rsidRPr="00EB0BAD">
        <w:rPr>
          <w:spacing w:val="12"/>
        </w:rPr>
        <w:t>ci</w:t>
      </w:r>
      <w:r w:rsidRPr="00EB0BAD">
        <w:rPr>
          <w:spacing w:val="15"/>
        </w:rPr>
        <w:t>e</w:t>
      </w:r>
      <w:r w:rsidRPr="00EB0BAD">
        <w:rPr>
          <w:spacing w:val="13"/>
        </w:rPr>
        <w:t>n</w:t>
      </w:r>
      <w:r w:rsidRPr="00EB0BAD">
        <w:rPr>
          <w:spacing w:val="12"/>
        </w:rPr>
        <w:t>c</w:t>
      </w:r>
      <w:r w:rsidRPr="00EB0BAD">
        <w:t>e</w:t>
      </w:r>
      <w:r w:rsidRPr="00EB0BAD">
        <w:rPr>
          <w:spacing w:val="21"/>
        </w:rPr>
        <w:t xml:space="preserve"> </w:t>
      </w:r>
      <w:r w:rsidRPr="00EB0BAD">
        <w:rPr>
          <w:spacing w:val="15"/>
        </w:rPr>
        <w:t>(</w:t>
      </w:r>
      <w:r w:rsidRPr="00EB0BAD">
        <w:rPr>
          <w:spacing w:val="11"/>
        </w:rPr>
        <w:t>C</w:t>
      </w:r>
      <w:r w:rsidRPr="00EB0BAD">
        <w:t>)</w:t>
      </w:r>
    </w:p>
    <w:p w14:paraId="54605E28" w14:textId="77777777" w:rsidR="00A540DC" w:rsidRPr="00EB0BAD" w:rsidRDefault="00EB0BAD">
      <w:pPr>
        <w:spacing w:before="31"/>
      </w:pPr>
      <w:r w:rsidRPr="00EB0BAD">
        <w:rPr>
          <w:b/>
          <w:i/>
          <w:spacing w:val="1"/>
        </w:rPr>
        <w:t>C</w:t>
      </w:r>
      <w:r w:rsidRPr="00EB0BAD">
        <w:rPr>
          <w:b/>
          <w:i/>
          <w:spacing w:val="3"/>
        </w:rPr>
        <w:t>ove</w:t>
      </w:r>
      <w:r w:rsidRPr="00EB0BAD">
        <w:rPr>
          <w:b/>
          <w:i/>
          <w:spacing w:val="2"/>
        </w:rPr>
        <w:t>ntr</w:t>
      </w:r>
      <w:r w:rsidRPr="00EB0BAD">
        <w:rPr>
          <w:b/>
          <w:i/>
        </w:rPr>
        <w:t xml:space="preserve">y </w:t>
      </w:r>
      <w:r w:rsidRPr="00EB0BAD">
        <w:rPr>
          <w:b/>
          <w:i/>
          <w:spacing w:val="2"/>
        </w:rPr>
        <w:t>N</w:t>
      </w:r>
      <w:r w:rsidRPr="00EB0BAD">
        <w:rPr>
          <w:b/>
          <w:i/>
          <w:spacing w:val="3"/>
        </w:rPr>
        <w:t>o</w:t>
      </w:r>
      <w:r w:rsidRPr="00EB0BAD">
        <w:rPr>
          <w:b/>
          <w:i/>
          <w:spacing w:val="2"/>
        </w:rPr>
        <w:t>rt</w:t>
      </w:r>
      <w:r w:rsidRPr="00EB0BAD">
        <w:rPr>
          <w:b/>
          <w:i/>
        </w:rPr>
        <w:t>h</w:t>
      </w:r>
      <w:r w:rsidRPr="00EB0BAD">
        <w:rPr>
          <w:b/>
          <w:i/>
          <w:spacing w:val="-1"/>
        </w:rPr>
        <w:t xml:space="preserve"> </w:t>
      </w:r>
      <w:r w:rsidRPr="00EB0BAD">
        <w:rPr>
          <w:b/>
          <w:i/>
          <w:spacing w:val="2"/>
        </w:rPr>
        <w:t>S</w:t>
      </w:r>
      <w:r w:rsidRPr="00EB0BAD">
        <w:rPr>
          <w:b/>
          <w:i/>
          <w:spacing w:val="3"/>
        </w:rPr>
        <w:t>c</w:t>
      </w:r>
      <w:r w:rsidRPr="00EB0BAD">
        <w:rPr>
          <w:b/>
          <w:i/>
          <w:spacing w:val="2"/>
        </w:rPr>
        <w:t>h</w:t>
      </w:r>
      <w:r w:rsidRPr="00EB0BAD">
        <w:rPr>
          <w:b/>
          <w:i/>
          <w:spacing w:val="1"/>
        </w:rPr>
        <w:t>o</w:t>
      </w:r>
      <w:r w:rsidRPr="00EB0BAD">
        <w:rPr>
          <w:b/>
          <w:i/>
          <w:spacing w:val="3"/>
        </w:rPr>
        <w:t>o</w:t>
      </w:r>
      <w:r w:rsidRPr="00EB0BAD">
        <w:rPr>
          <w:b/>
          <w:i/>
        </w:rPr>
        <w:t xml:space="preserve">l    </w:t>
      </w:r>
      <w:r w:rsidRPr="00EB0BAD">
        <w:rPr>
          <w:b/>
          <w:i/>
          <w:spacing w:val="8"/>
        </w:rPr>
        <w:t xml:space="preserve"> </w:t>
      </w:r>
      <w:r w:rsidRPr="00EB0BAD">
        <w:rPr>
          <w:b/>
          <w:i/>
          <w:spacing w:val="4"/>
        </w:rPr>
        <w:t>2</w:t>
      </w:r>
      <w:r w:rsidRPr="00EB0BAD">
        <w:rPr>
          <w:b/>
          <w:i/>
          <w:spacing w:val="2"/>
        </w:rPr>
        <w:t>0</w:t>
      </w:r>
      <w:r w:rsidRPr="00EB0BAD">
        <w:rPr>
          <w:b/>
          <w:i/>
          <w:spacing w:val="4"/>
        </w:rPr>
        <w:t>0</w:t>
      </w:r>
      <w:r w:rsidRPr="00EB0BAD">
        <w:rPr>
          <w:b/>
          <w:i/>
        </w:rPr>
        <w:t>0 -</w:t>
      </w:r>
      <w:r w:rsidRPr="00EB0BAD">
        <w:rPr>
          <w:b/>
          <w:i/>
          <w:spacing w:val="3"/>
        </w:rPr>
        <w:t xml:space="preserve"> 2</w:t>
      </w:r>
      <w:r w:rsidRPr="00EB0BAD">
        <w:rPr>
          <w:b/>
          <w:i/>
          <w:spacing w:val="1"/>
        </w:rPr>
        <w:t>0</w:t>
      </w:r>
      <w:r w:rsidRPr="00EB0BAD">
        <w:rPr>
          <w:b/>
          <w:i/>
          <w:spacing w:val="4"/>
        </w:rPr>
        <w:t>0</w:t>
      </w:r>
      <w:r w:rsidRPr="00EB0BAD">
        <w:rPr>
          <w:b/>
          <w:i/>
        </w:rPr>
        <w:t>5</w:t>
      </w:r>
    </w:p>
    <w:p w14:paraId="10091347" w14:textId="77777777" w:rsidR="00A540DC" w:rsidRPr="00EB0BAD" w:rsidRDefault="00A540DC">
      <w:pPr>
        <w:spacing w:before="6" w:line="280" w:lineRule="exact"/>
        <w:rPr>
          <w:sz w:val="28"/>
          <w:szCs w:val="28"/>
        </w:rPr>
      </w:pPr>
    </w:p>
    <w:p w14:paraId="4735501A" w14:textId="77777777" w:rsidR="00A540DC" w:rsidRPr="00EB0BAD" w:rsidRDefault="00EB0BAD">
      <w:pPr>
        <w:sectPr w:rsidR="00A540DC" w:rsidRPr="00EB0BAD">
          <w:type w:val="continuous"/>
          <w:pgSz w:w="11920" w:h="16840"/>
          <w:pgMar w:top="860" w:right="600" w:bottom="280" w:left="560" w:header="720" w:footer="720" w:gutter="0"/>
          <w:cols w:num="2" w:space="720" w:equalWidth="0">
            <w:col w:w="2157" w:space="1414"/>
            <w:col w:w="7189"/>
          </w:cols>
        </w:sectPr>
      </w:pPr>
      <w:r w:rsidRPr="00EB0BAD">
        <w:rPr>
          <w:spacing w:val="6"/>
        </w:rPr>
        <w:t>R</w:t>
      </w:r>
      <w:r w:rsidRPr="00EB0BAD">
        <w:rPr>
          <w:spacing w:val="10"/>
        </w:rPr>
        <w:t>E</w:t>
      </w:r>
      <w:r w:rsidRPr="00EB0BAD">
        <w:rPr>
          <w:spacing w:val="7"/>
        </w:rPr>
        <w:t>F</w:t>
      </w:r>
      <w:r w:rsidRPr="00EB0BAD">
        <w:rPr>
          <w:spacing w:val="10"/>
        </w:rPr>
        <w:t>E</w:t>
      </w:r>
      <w:r w:rsidRPr="00EB0BAD">
        <w:rPr>
          <w:spacing w:val="6"/>
        </w:rPr>
        <w:t>R</w:t>
      </w:r>
      <w:r w:rsidRPr="00EB0BAD">
        <w:rPr>
          <w:spacing w:val="10"/>
        </w:rPr>
        <w:t>EN</w:t>
      </w:r>
      <w:r w:rsidRPr="00EB0BAD">
        <w:rPr>
          <w:spacing w:val="6"/>
        </w:rPr>
        <w:t>C</w:t>
      </w:r>
      <w:r w:rsidRPr="00EB0BAD">
        <w:rPr>
          <w:spacing w:val="10"/>
        </w:rPr>
        <w:t>E</w:t>
      </w:r>
      <w:r w:rsidRPr="00EB0BAD">
        <w:t>S</w:t>
      </w:r>
      <w:r w:rsidRPr="00EB0BAD">
        <w:rPr>
          <w:spacing w:val="3"/>
        </w:rPr>
        <w:t xml:space="preserve"> </w:t>
      </w:r>
      <w:r w:rsidRPr="00EB0BAD">
        <w:t>–</w:t>
      </w:r>
      <w:r w:rsidRPr="00EB0BAD">
        <w:rPr>
          <w:spacing w:val="17"/>
        </w:rPr>
        <w:t xml:space="preserve"> </w:t>
      </w:r>
      <w:r w:rsidRPr="00EB0BAD">
        <w:rPr>
          <w:spacing w:val="2"/>
        </w:rPr>
        <w:t>A</w:t>
      </w:r>
      <w:r w:rsidRPr="00EB0BAD">
        <w:rPr>
          <w:spacing w:val="3"/>
        </w:rPr>
        <w:t>va</w:t>
      </w:r>
      <w:r w:rsidRPr="00EB0BAD">
        <w:rPr>
          <w:spacing w:val="2"/>
        </w:rPr>
        <w:t>i</w:t>
      </w:r>
      <w:r w:rsidRPr="00EB0BAD">
        <w:rPr>
          <w:spacing w:val="4"/>
        </w:rPr>
        <w:t>l</w:t>
      </w:r>
      <w:r w:rsidRPr="00EB0BAD">
        <w:rPr>
          <w:spacing w:val="3"/>
        </w:rPr>
        <w:t>ab</w:t>
      </w:r>
      <w:r w:rsidRPr="00EB0BAD">
        <w:rPr>
          <w:spacing w:val="2"/>
        </w:rPr>
        <w:t>l</w:t>
      </w:r>
      <w:r w:rsidRPr="00EB0BAD">
        <w:t xml:space="preserve">e </w:t>
      </w:r>
      <w:r w:rsidRPr="00EB0BAD">
        <w:rPr>
          <w:spacing w:val="3"/>
        </w:rPr>
        <w:t>o</w:t>
      </w:r>
      <w:r w:rsidRPr="00EB0BAD">
        <w:t>n</w:t>
      </w:r>
      <w:r w:rsidRPr="00EB0BAD">
        <w:rPr>
          <w:spacing w:val="2"/>
        </w:rPr>
        <w:t xml:space="preserve"> </w:t>
      </w:r>
      <w:r w:rsidRPr="00EB0BAD">
        <w:rPr>
          <w:spacing w:val="3"/>
        </w:rPr>
        <w:t>re</w:t>
      </w:r>
      <w:r w:rsidRPr="00EB0BAD">
        <w:rPr>
          <w:spacing w:val="6"/>
        </w:rPr>
        <w:t>q</w:t>
      </w:r>
      <w:r w:rsidRPr="00EB0BAD">
        <w:rPr>
          <w:spacing w:val="1"/>
        </w:rPr>
        <w:t>u</w:t>
      </w:r>
      <w:r w:rsidRPr="00EB0BAD">
        <w:rPr>
          <w:spacing w:val="5"/>
        </w:rPr>
        <w:t>e</w:t>
      </w:r>
      <w:r w:rsidRPr="00EB0BAD">
        <w:rPr>
          <w:spacing w:val="2"/>
        </w:rPr>
        <w:t>st</w:t>
      </w:r>
      <w:r w:rsidRPr="00EB0BAD">
        <w:t>.</w:t>
      </w:r>
    </w:p>
    <w:p w14:paraId="618CD407" w14:textId="395370D8" w:rsidR="00A540DC" w:rsidRPr="00EB0BAD" w:rsidRDefault="00A540DC">
      <w:pPr>
        <w:spacing w:before="35"/>
        <w:ind w:left="104" w:right="76"/>
      </w:pPr>
    </w:p>
    <w:sectPr w:rsidR="00A540DC" w:rsidRPr="00EB0BAD">
      <w:pgSz w:w="11920" w:h="16840"/>
      <w:pgMar w:top="120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A088D"/>
    <w:multiLevelType w:val="multilevel"/>
    <w:tmpl w:val="5BE859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0DC"/>
    <w:rsid w:val="00A540DC"/>
    <w:rsid w:val="00EB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05DEC1A9"/>
  <w15:docId w15:val="{DAB69F75-D703-414D-9D90-F9414146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B0B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0B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n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2021-06-10T09:03:00Z</dcterms:created>
  <dcterms:modified xsi:type="dcterms:W3CDTF">2021-06-10T09:05:00Z</dcterms:modified>
</cp:coreProperties>
</file>